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87C" w:rsidRPr="006E287C" w:rsidRDefault="006E287C" w:rsidP="00840669">
      <w:pPr>
        <w:pStyle w:val="af"/>
        <w:rPr>
          <w:lang w:val="ru-RU" w:eastAsia="ru-RU"/>
        </w:rPr>
      </w:pPr>
      <w:r w:rsidRPr="006E287C">
        <w:rPr>
          <w:lang w:val="ru-RU" w:eastAsia="ru-RU"/>
        </w:rPr>
        <w:t>МУНИЦИПАЛЬНОЕ БЮДЖЕТНОЕ ОБЩЕОБРАЗОВАТЕЛЬНОЕ УЧРЕЖДЕНИЕ  – ХОТЫНЕЦКАЯ СРЕДНЯЯ ОБЩЕОБРАЗОВАТЕЛЬНАЯ ШКОЛА</w:t>
      </w:r>
    </w:p>
    <w:p w:rsidR="006E287C" w:rsidRPr="006E287C" w:rsidRDefault="006E287C" w:rsidP="006E287C">
      <w:pPr>
        <w:tabs>
          <w:tab w:val="left" w:pos="6525"/>
        </w:tabs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val="ru-RU" w:eastAsia="ru-RU"/>
        </w:rPr>
      </w:pPr>
      <w:r w:rsidRPr="006E287C">
        <w:rPr>
          <w:b/>
          <w:color w:val="auto"/>
          <w:sz w:val="24"/>
          <w:szCs w:val="24"/>
          <w:lang w:val="ru-RU" w:eastAsia="ru-RU"/>
        </w:rPr>
        <w:t>ИМЕНИ СЕРГЕЯ ГЕННАДЬЕВИЧА ПОМАТИЛОВА</w:t>
      </w:r>
    </w:p>
    <w:p w:rsidR="006E287C" w:rsidRPr="006E287C" w:rsidRDefault="006E287C" w:rsidP="006E287C">
      <w:pPr>
        <w:tabs>
          <w:tab w:val="left" w:pos="6525"/>
        </w:tabs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val="ru-RU" w:eastAsia="ru-RU"/>
        </w:rPr>
      </w:pPr>
      <w:r w:rsidRPr="006E287C">
        <w:rPr>
          <w:b/>
          <w:color w:val="auto"/>
          <w:sz w:val="24"/>
          <w:szCs w:val="24"/>
          <w:lang w:val="ru-RU" w:eastAsia="ru-RU"/>
        </w:rPr>
        <w:t>ХОТЫНЕЦКОГО РАЙОНА ОРЛОВСКОЙ ОБЛАСТИ</w:t>
      </w:r>
    </w:p>
    <w:p w:rsidR="006E287C" w:rsidRPr="006E287C" w:rsidRDefault="006E287C" w:rsidP="006E287C">
      <w:pPr>
        <w:spacing w:after="0" w:line="240" w:lineRule="auto"/>
        <w:ind w:right="0" w:firstLine="360"/>
        <w:jc w:val="right"/>
        <w:rPr>
          <w:b/>
          <w:color w:val="auto"/>
          <w:sz w:val="24"/>
          <w:szCs w:val="24"/>
          <w:lang w:val="ru-RU" w:eastAsia="ru-RU"/>
        </w:rPr>
      </w:pPr>
      <w:r w:rsidRPr="006E287C">
        <w:rPr>
          <w:b/>
          <w:color w:val="auto"/>
          <w:sz w:val="24"/>
          <w:szCs w:val="24"/>
          <w:lang w:val="ru-RU" w:eastAsia="ru-RU"/>
        </w:rPr>
        <w:t xml:space="preserve">                               </w:t>
      </w:r>
    </w:p>
    <w:p w:rsidR="006E287C" w:rsidRPr="006E287C" w:rsidRDefault="006E287C" w:rsidP="006E287C">
      <w:pPr>
        <w:spacing w:after="0" w:line="240" w:lineRule="auto"/>
        <w:ind w:righ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6E287C">
        <w:rPr>
          <w:b/>
          <w:color w:val="auto"/>
          <w:sz w:val="24"/>
          <w:szCs w:val="24"/>
          <w:lang w:val="ru-RU" w:eastAsia="ru-RU"/>
        </w:rPr>
        <w:t xml:space="preserve">303930, Орловская область, </w:t>
      </w:r>
      <w:proofErr w:type="spellStart"/>
      <w:r w:rsidRPr="006E287C">
        <w:rPr>
          <w:b/>
          <w:color w:val="auto"/>
          <w:sz w:val="24"/>
          <w:szCs w:val="24"/>
          <w:lang w:val="ru-RU" w:eastAsia="ru-RU"/>
        </w:rPr>
        <w:t>пгт</w:t>
      </w:r>
      <w:proofErr w:type="spellEnd"/>
      <w:r w:rsidRPr="006E287C">
        <w:rPr>
          <w:b/>
          <w:color w:val="auto"/>
          <w:sz w:val="24"/>
          <w:szCs w:val="24"/>
          <w:lang w:val="ru-RU" w:eastAsia="ru-RU"/>
        </w:rPr>
        <w:t>. Хотынец,                                         тел.: (848642) 2-17-14</w:t>
      </w:r>
    </w:p>
    <w:p w:rsidR="006E287C" w:rsidRPr="006E287C" w:rsidRDefault="006E287C" w:rsidP="006E287C">
      <w:pPr>
        <w:spacing w:after="0" w:line="240" w:lineRule="auto"/>
        <w:ind w:righ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6E287C">
        <w:rPr>
          <w:b/>
          <w:color w:val="auto"/>
          <w:sz w:val="24"/>
          <w:szCs w:val="24"/>
          <w:lang w:val="ru-RU" w:eastAsia="ru-RU"/>
        </w:rPr>
        <w:t xml:space="preserve">ул. Школьная, д.1                                                                                </w:t>
      </w:r>
      <w:r w:rsidRPr="006E287C">
        <w:rPr>
          <w:b/>
          <w:color w:val="auto"/>
          <w:sz w:val="24"/>
          <w:szCs w:val="24"/>
          <w:lang w:eastAsia="ru-RU"/>
        </w:rPr>
        <w:t>Email</w:t>
      </w:r>
      <w:r w:rsidRPr="006E287C">
        <w:rPr>
          <w:b/>
          <w:color w:val="auto"/>
          <w:sz w:val="24"/>
          <w:szCs w:val="24"/>
          <w:lang w:val="ru-RU" w:eastAsia="ru-RU"/>
        </w:rPr>
        <w:t xml:space="preserve">: </w:t>
      </w:r>
      <w:proofErr w:type="spellStart"/>
      <w:r w:rsidRPr="006E287C">
        <w:rPr>
          <w:b/>
          <w:color w:val="auto"/>
          <w:sz w:val="24"/>
          <w:szCs w:val="24"/>
          <w:lang w:eastAsia="ru-RU"/>
        </w:rPr>
        <w:t>hotscool</w:t>
      </w:r>
      <w:proofErr w:type="spellEnd"/>
      <w:r w:rsidRPr="006E287C">
        <w:rPr>
          <w:b/>
          <w:color w:val="auto"/>
          <w:sz w:val="24"/>
          <w:szCs w:val="24"/>
          <w:lang w:val="ru-RU" w:eastAsia="ru-RU"/>
        </w:rPr>
        <w:t>@</w:t>
      </w:r>
      <w:r w:rsidRPr="006E287C">
        <w:rPr>
          <w:b/>
          <w:color w:val="auto"/>
          <w:sz w:val="24"/>
          <w:szCs w:val="24"/>
          <w:lang w:eastAsia="ru-RU"/>
        </w:rPr>
        <w:t>mail</w:t>
      </w:r>
      <w:r w:rsidRPr="006E287C">
        <w:rPr>
          <w:b/>
          <w:color w:val="auto"/>
          <w:sz w:val="24"/>
          <w:szCs w:val="24"/>
          <w:lang w:val="ru-RU" w:eastAsia="ru-RU"/>
        </w:rPr>
        <w:t>.</w:t>
      </w:r>
      <w:proofErr w:type="spellStart"/>
      <w:r w:rsidRPr="006E287C">
        <w:rPr>
          <w:b/>
          <w:color w:val="auto"/>
          <w:sz w:val="24"/>
          <w:szCs w:val="24"/>
          <w:lang w:eastAsia="ru-RU"/>
        </w:rPr>
        <w:t>ru</w:t>
      </w:r>
      <w:proofErr w:type="spellEnd"/>
    </w:p>
    <w:p w:rsidR="006E287C" w:rsidRPr="006E287C" w:rsidRDefault="006E287C" w:rsidP="006E287C">
      <w:pPr>
        <w:spacing w:after="0" w:line="240" w:lineRule="auto"/>
        <w:ind w:right="0" w:firstLine="0"/>
        <w:rPr>
          <w:b/>
          <w:color w:val="auto"/>
          <w:sz w:val="24"/>
          <w:szCs w:val="24"/>
          <w:lang w:val="ru-RU" w:eastAsia="ru-RU"/>
        </w:rPr>
      </w:pPr>
      <w:r w:rsidRPr="006E287C">
        <w:rPr>
          <w:rFonts w:asciiTheme="minorHAnsi" w:eastAsiaTheme="minorHAnsi" w:hAnsiTheme="minorHAnsi" w:cstheme="minorBidi"/>
          <w:noProof/>
          <w:color w:val="auto"/>
          <w:sz w:val="22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6D8C0B7" wp14:editId="1465E1FB">
                <wp:simplePos x="0" y="0"/>
                <wp:positionH relativeFrom="column">
                  <wp:posOffset>-38100</wp:posOffset>
                </wp:positionH>
                <wp:positionV relativeFrom="paragraph">
                  <wp:posOffset>57785</wp:posOffset>
                </wp:positionV>
                <wp:extent cx="6042660" cy="0"/>
                <wp:effectExtent l="0" t="19050" r="1524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66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pt,4.55pt" to="472.8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" strokeweight="3pt"/>
            </w:pict>
          </mc:Fallback>
        </mc:AlternateContent>
      </w:r>
    </w:p>
    <w:tbl>
      <w:tblPr>
        <w:tblStyle w:val="13"/>
        <w:tblpPr w:leftFromText="180" w:rightFromText="180" w:vertAnchor="text" w:horzAnchor="margin" w:tblpY="-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65"/>
        <w:gridCol w:w="3447"/>
      </w:tblGrid>
      <w:tr w:rsidR="006E287C" w:rsidRPr="006E287C" w:rsidTr="00E75F04">
        <w:trPr>
          <w:trHeight w:val="2709"/>
        </w:trPr>
        <w:tc>
          <w:tcPr>
            <w:tcW w:w="3485" w:type="dxa"/>
            <w:hideMark/>
          </w:tcPr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РАССМОТРЕНО»</w:t>
            </w:r>
          </w:p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Руководитель ШМО, ШТГ</w:t>
            </w:r>
          </w:p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_________________/______</w:t>
            </w:r>
          </w:p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Протокол №1 </w:t>
            </w:r>
          </w:p>
          <w:p w:rsidR="006E287C" w:rsidRPr="004823E2" w:rsidRDefault="006E287C" w:rsidP="00B93250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8"/>
                <w:szCs w:val="28"/>
                <w:lang w:val="ru-RU" w:eastAsia="ru-RU"/>
              </w:rPr>
            </w:pP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от</w:t>
            </w:r>
            <w:r w:rsidR="00840669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 «27» августа</w:t>
            </w: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 202</w:t>
            </w:r>
            <w:r w:rsidR="00B93250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4</w:t>
            </w: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3465" w:type="dxa"/>
            <w:hideMark/>
          </w:tcPr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СОГЛАСОВАНО»</w:t>
            </w:r>
          </w:p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Заместитель </w:t>
            </w:r>
          </w:p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директора по УВР</w:t>
            </w:r>
          </w:p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Кащеева</w:t>
            </w:r>
            <w:proofErr w:type="spellEnd"/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 О. В. /__________</w:t>
            </w:r>
          </w:p>
          <w:p w:rsidR="006E287C" w:rsidRPr="004823E2" w:rsidRDefault="00840669" w:rsidP="00840669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«30» августа</w:t>
            </w:r>
            <w:r w:rsidR="00B93250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 2024</w:t>
            </w:r>
            <w:r w:rsidR="006E287C"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3447" w:type="dxa"/>
            <w:hideMark/>
          </w:tcPr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УТВЕРЖДЕНО»</w:t>
            </w:r>
          </w:p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Директор</w:t>
            </w:r>
          </w:p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Бацукина</w:t>
            </w:r>
            <w:proofErr w:type="spellEnd"/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 И.В. /______</w:t>
            </w:r>
          </w:p>
          <w:p w:rsidR="006E287C" w:rsidRPr="004823E2" w:rsidRDefault="006E287C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</w:pPr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Приказ №________ </w:t>
            </w:r>
            <w:proofErr w:type="gramStart"/>
            <w:r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от</w:t>
            </w:r>
            <w:proofErr w:type="gramEnd"/>
          </w:p>
          <w:p w:rsidR="006E287C" w:rsidRPr="004823E2" w:rsidRDefault="00840669" w:rsidP="004823E2">
            <w:pPr>
              <w:spacing w:after="0" w:line="276" w:lineRule="auto"/>
              <w:ind w:right="0" w:firstLine="0"/>
              <w:jc w:val="center"/>
              <w:rPr>
                <w:rFonts w:eastAsiaTheme="minorHAnsi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>«30» августа</w:t>
            </w:r>
            <w:r w:rsidR="00B93250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 2024</w:t>
            </w:r>
            <w:r w:rsidR="006E287C" w:rsidRPr="004823E2">
              <w:rPr>
                <w:rFonts w:eastAsiaTheme="minorHAnsi"/>
                <w:color w:val="auto"/>
                <w:sz w:val="24"/>
                <w:szCs w:val="24"/>
                <w:lang w:val="ru-RU" w:eastAsia="ru-RU"/>
              </w:rPr>
              <w:t xml:space="preserve"> года</w:t>
            </w:r>
          </w:p>
        </w:tc>
      </w:tr>
    </w:tbl>
    <w:p w:rsidR="006E287C" w:rsidRPr="006E287C" w:rsidRDefault="006E287C" w:rsidP="006E287C">
      <w:pPr>
        <w:spacing w:after="0" w:line="240" w:lineRule="auto"/>
        <w:ind w:right="0" w:firstLine="0"/>
        <w:jc w:val="right"/>
        <w:rPr>
          <w:color w:val="auto"/>
          <w:sz w:val="24"/>
          <w:szCs w:val="24"/>
          <w:lang w:val="ru-RU" w:eastAsia="ru-RU"/>
        </w:rPr>
      </w:pPr>
    </w:p>
    <w:p w:rsidR="002A6054" w:rsidRPr="002A6054" w:rsidRDefault="00053B11" w:rsidP="002A6054">
      <w:pPr>
        <w:shd w:val="clear" w:color="auto" w:fill="FFFFFF"/>
        <w:spacing w:before="100" w:beforeAutospacing="1" w:after="0" w:line="240" w:lineRule="auto"/>
        <w:ind w:right="0" w:firstLine="0"/>
        <w:jc w:val="center"/>
        <w:rPr>
          <w:b/>
          <w:color w:val="000000"/>
          <w:sz w:val="32"/>
          <w:szCs w:val="32"/>
          <w:lang w:val="ru-RU" w:eastAsia="ru-RU"/>
        </w:rPr>
      </w:pPr>
      <w:r>
        <w:rPr>
          <w:b/>
          <w:color w:val="000000"/>
          <w:sz w:val="32"/>
          <w:szCs w:val="32"/>
          <w:lang w:val="ru-RU" w:eastAsia="ru-RU"/>
        </w:rPr>
        <w:t xml:space="preserve">Рабочая программа по учебному предмету </w:t>
      </w:r>
    </w:p>
    <w:p w:rsidR="002A6054" w:rsidRPr="002A6054" w:rsidRDefault="002A6054" w:rsidP="002A6054">
      <w:pPr>
        <w:shd w:val="clear" w:color="auto" w:fill="FFFFFF"/>
        <w:spacing w:before="100" w:beforeAutospacing="1" w:after="0" w:line="240" w:lineRule="auto"/>
        <w:ind w:right="0" w:firstLine="0"/>
        <w:jc w:val="center"/>
        <w:rPr>
          <w:b/>
          <w:color w:val="000000"/>
          <w:sz w:val="32"/>
          <w:szCs w:val="32"/>
          <w:u w:val="single"/>
          <w:lang w:val="ru-RU" w:eastAsia="ru-RU"/>
        </w:rPr>
      </w:pPr>
      <w:r w:rsidRPr="002A6054">
        <w:rPr>
          <w:b/>
          <w:color w:val="000000"/>
          <w:sz w:val="32"/>
          <w:szCs w:val="32"/>
          <w:u w:val="single"/>
          <w:lang w:val="ru-RU" w:eastAsia="ru-RU"/>
        </w:rPr>
        <w:t>АНГЛИЙСКИЙ ЯЗЫК</w:t>
      </w:r>
    </w:p>
    <w:p w:rsidR="006E287C" w:rsidRPr="006E287C" w:rsidRDefault="002A6054" w:rsidP="002A6054">
      <w:pPr>
        <w:shd w:val="clear" w:color="auto" w:fill="FFFFFF"/>
        <w:spacing w:before="100" w:beforeAutospacing="1" w:after="0" w:line="240" w:lineRule="auto"/>
        <w:ind w:right="0" w:firstLine="0"/>
        <w:jc w:val="center"/>
        <w:rPr>
          <w:color w:val="000000"/>
          <w:sz w:val="32"/>
          <w:szCs w:val="32"/>
          <w:lang w:val="ru-RU" w:eastAsia="ru-RU"/>
        </w:rPr>
      </w:pPr>
      <w:r w:rsidRPr="002A6054">
        <w:rPr>
          <w:b/>
          <w:color w:val="000000"/>
          <w:sz w:val="32"/>
          <w:szCs w:val="32"/>
          <w:lang w:val="ru-RU" w:eastAsia="ru-RU"/>
        </w:rPr>
        <w:t xml:space="preserve">Класс    </w:t>
      </w:r>
      <w:r w:rsidR="00840669">
        <w:rPr>
          <w:b/>
          <w:color w:val="000000"/>
          <w:sz w:val="32"/>
          <w:szCs w:val="32"/>
          <w:u w:val="single"/>
          <w:lang w:val="ru-RU" w:eastAsia="ru-RU"/>
        </w:rPr>
        <w:t>5</w:t>
      </w:r>
      <w:r w:rsidRPr="002A6054">
        <w:rPr>
          <w:b/>
          <w:color w:val="000000"/>
          <w:sz w:val="32"/>
          <w:szCs w:val="32"/>
          <w:u w:val="single"/>
          <w:lang w:val="ru-RU" w:eastAsia="ru-RU"/>
        </w:rPr>
        <w:t xml:space="preserve"> </w:t>
      </w:r>
    </w:p>
    <w:p w:rsidR="006E287C" w:rsidRPr="006E287C" w:rsidRDefault="006E287C" w:rsidP="006E287C">
      <w:pPr>
        <w:shd w:val="clear" w:color="auto" w:fill="FFFFFF"/>
        <w:spacing w:before="100" w:beforeAutospacing="1" w:after="0" w:line="240" w:lineRule="auto"/>
        <w:ind w:right="0" w:firstLine="0"/>
        <w:jc w:val="center"/>
        <w:rPr>
          <w:color w:val="333333"/>
          <w:sz w:val="21"/>
          <w:szCs w:val="21"/>
          <w:lang w:val="ru-RU" w:eastAsia="ru-RU"/>
        </w:rPr>
      </w:pPr>
    </w:p>
    <w:p w:rsidR="006E287C" w:rsidRPr="006E287C" w:rsidRDefault="006E287C" w:rsidP="006E287C">
      <w:pPr>
        <w:spacing w:before="100" w:beforeAutospacing="1" w:after="0" w:line="240" w:lineRule="auto"/>
        <w:ind w:right="0" w:firstLine="0"/>
        <w:jc w:val="left"/>
        <w:rPr>
          <w:color w:val="000000"/>
          <w:sz w:val="32"/>
          <w:szCs w:val="32"/>
          <w:lang w:val="ru-RU" w:eastAsia="ru-RU"/>
        </w:rPr>
      </w:pPr>
      <w:r w:rsidRPr="006E287C">
        <w:rPr>
          <w:color w:val="000000"/>
          <w:sz w:val="32"/>
          <w:szCs w:val="32"/>
          <w:lang w:val="ru-RU" w:eastAsia="ru-RU"/>
        </w:rPr>
        <w:t xml:space="preserve">                                                                Составител</w:t>
      </w:r>
      <w:r w:rsidR="002A6054">
        <w:rPr>
          <w:color w:val="000000"/>
          <w:sz w:val="32"/>
          <w:szCs w:val="32"/>
          <w:lang w:val="ru-RU" w:eastAsia="ru-RU"/>
        </w:rPr>
        <w:t>ь</w:t>
      </w:r>
      <w:r w:rsidRPr="006E287C">
        <w:rPr>
          <w:color w:val="000000"/>
          <w:sz w:val="32"/>
          <w:szCs w:val="32"/>
          <w:lang w:val="ru-RU" w:eastAsia="ru-RU"/>
        </w:rPr>
        <w:t xml:space="preserve">: </w:t>
      </w:r>
    </w:p>
    <w:p w:rsidR="006E287C" w:rsidRPr="006E287C" w:rsidRDefault="006E287C" w:rsidP="006E287C">
      <w:pPr>
        <w:spacing w:before="100" w:beforeAutospacing="1" w:after="0" w:line="240" w:lineRule="auto"/>
        <w:ind w:right="0" w:firstLine="0"/>
        <w:jc w:val="left"/>
        <w:rPr>
          <w:color w:val="000000"/>
          <w:sz w:val="32"/>
          <w:szCs w:val="32"/>
          <w:lang w:val="ru-RU" w:eastAsia="ru-RU"/>
        </w:rPr>
      </w:pPr>
      <w:r w:rsidRPr="006E287C">
        <w:rPr>
          <w:color w:val="000000"/>
          <w:sz w:val="32"/>
          <w:szCs w:val="32"/>
          <w:lang w:val="ru-RU" w:eastAsia="ru-RU"/>
        </w:rPr>
        <w:t xml:space="preserve">                                                                </w:t>
      </w:r>
      <w:r w:rsidRPr="006E287C">
        <w:rPr>
          <w:color w:val="auto"/>
          <w:sz w:val="28"/>
          <w:szCs w:val="28"/>
          <w:lang w:val="ru-RU" w:eastAsia="ru-RU"/>
        </w:rPr>
        <w:t>учител</w:t>
      </w:r>
      <w:r w:rsidR="002A6054">
        <w:rPr>
          <w:color w:val="auto"/>
          <w:sz w:val="28"/>
          <w:szCs w:val="28"/>
          <w:lang w:val="ru-RU" w:eastAsia="ru-RU"/>
        </w:rPr>
        <w:t>ь</w:t>
      </w:r>
      <w:r w:rsidRPr="006E287C">
        <w:rPr>
          <w:color w:val="auto"/>
          <w:sz w:val="28"/>
          <w:szCs w:val="28"/>
          <w:lang w:val="ru-RU" w:eastAsia="ru-RU"/>
        </w:rPr>
        <w:t xml:space="preserve"> английского языка</w:t>
      </w:r>
      <w:r w:rsidRPr="006E287C">
        <w:rPr>
          <w:color w:val="000000"/>
          <w:sz w:val="32"/>
          <w:szCs w:val="32"/>
          <w:lang w:val="ru-RU" w:eastAsia="ru-RU"/>
        </w:rPr>
        <w:t xml:space="preserve"> </w:t>
      </w:r>
    </w:p>
    <w:p w:rsidR="006E287C" w:rsidRPr="006E287C" w:rsidRDefault="006E287C" w:rsidP="006E287C">
      <w:pPr>
        <w:spacing w:before="100" w:beforeAutospacing="1" w:after="0" w:line="240" w:lineRule="auto"/>
        <w:ind w:right="0" w:firstLine="0"/>
        <w:jc w:val="left"/>
        <w:rPr>
          <w:color w:val="000000"/>
          <w:sz w:val="32"/>
          <w:szCs w:val="32"/>
          <w:lang w:val="ru-RU" w:eastAsia="ru-RU"/>
        </w:rPr>
      </w:pPr>
      <w:r w:rsidRPr="006E287C">
        <w:rPr>
          <w:color w:val="auto"/>
          <w:sz w:val="28"/>
          <w:szCs w:val="28"/>
          <w:lang w:val="ru-RU" w:eastAsia="ru-RU"/>
        </w:rPr>
        <w:t xml:space="preserve">                                                                         первой квалификационной категории </w:t>
      </w:r>
    </w:p>
    <w:p w:rsidR="006E287C" w:rsidRPr="006E287C" w:rsidRDefault="006E287C" w:rsidP="006E287C">
      <w:pPr>
        <w:spacing w:before="100" w:beforeAutospacing="1" w:after="0" w:line="240" w:lineRule="auto"/>
        <w:ind w:right="0" w:firstLine="0"/>
        <w:jc w:val="left"/>
        <w:rPr>
          <w:color w:val="auto"/>
          <w:sz w:val="28"/>
          <w:szCs w:val="28"/>
          <w:lang w:val="ru-RU" w:eastAsia="ru-RU"/>
        </w:rPr>
      </w:pPr>
      <w:r w:rsidRPr="006E287C">
        <w:rPr>
          <w:color w:val="auto"/>
          <w:sz w:val="28"/>
          <w:szCs w:val="28"/>
          <w:lang w:val="ru-RU" w:eastAsia="ru-RU"/>
        </w:rPr>
        <w:t xml:space="preserve">                                                                         Фомина Н.А.</w:t>
      </w:r>
    </w:p>
    <w:p w:rsidR="006E287C" w:rsidRPr="006E287C" w:rsidRDefault="006E287C" w:rsidP="006E287C">
      <w:pPr>
        <w:spacing w:after="0" w:line="240" w:lineRule="auto"/>
        <w:ind w:left="426" w:right="0" w:firstLine="0"/>
        <w:contextualSpacing/>
        <w:jc w:val="left"/>
        <w:rPr>
          <w:color w:val="auto"/>
          <w:sz w:val="28"/>
          <w:szCs w:val="28"/>
          <w:lang w:val="ru-RU" w:eastAsia="ru-RU"/>
        </w:rPr>
      </w:pPr>
    </w:p>
    <w:p w:rsidR="006E287C" w:rsidRPr="006E287C" w:rsidRDefault="006E287C" w:rsidP="006E287C">
      <w:pPr>
        <w:shd w:val="clear" w:color="auto" w:fill="FFFFFF"/>
        <w:spacing w:before="100" w:beforeAutospacing="1" w:after="0" w:line="240" w:lineRule="auto"/>
        <w:ind w:right="0" w:firstLine="0"/>
        <w:jc w:val="center"/>
        <w:rPr>
          <w:color w:val="000000"/>
          <w:sz w:val="32"/>
          <w:szCs w:val="32"/>
          <w:lang w:val="ru-RU" w:eastAsia="ru-RU"/>
        </w:rPr>
      </w:pPr>
    </w:p>
    <w:p w:rsidR="006E287C" w:rsidRPr="006E287C" w:rsidRDefault="006E287C" w:rsidP="006E287C">
      <w:pPr>
        <w:shd w:val="clear" w:color="auto" w:fill="FFFFFF"/>
        <w:spacing w:before="100" w:beforeAutospacing="1" w:after="0" w:line="240" w:lineRule="auto"/>
        <w:ind w:right="0" w:firstLine="0"/>
        <w:jc w:val="center"/>
        <w:rPr>
          <w:color w:val="000000"/>
          <w:sz w:val="32"/>
          <w:szCs w:val="32"/>
          <w:lang w:val="ru-RU" w:eastAsia="ru-RU"/>
        </w:rPr>
      </w:pPr>
    </w:p>
    <w:p w:rsidR="006E287C" w:rsidRDefault="00B93250" w:rsidP="006E287C">
      <w:pPr>
        <w:shd w:val="clear" w:color="auto" w:fill="FFFFFF"/>
        <w:spacing w:before="100" w:beforeAutospacing="1" w:after="0" w:line="240" w:lineRule="auto"/>
        <w:ind w:right="0" w:firstLine="0"/>
        <w:jc w:val="center"/>
        <w:rPr>
          <w:color w:val="000000"/>
          <w:sz w:val="32"/>
          <w:szCs w:val="32"/>
          <w:lang w:val="ru-RU" w:eastAsia="ru-RU"/>
        </w:rPr>
      </w:pPr>
      <w:proofErr w:type="spellStart"/>
      <w:r>
        <w:rPr>
          <w:color w:val="000000"/>
          <w:sz w:val="32"/>
          <w:szCs w:val="32"/>
          <w:lang w:val="ru-RU" w:eastAsia="ru-RU"/>
        </w:rPr>
        <w:t>пгт</w:t>
      </w:r>
      <w:proofErr w:type="spellEnd"/>
      <w:r>
        <w:rPr>
          <w:color w:val="000000"/>
          <w:sz w:val="32"/>
          <w:szCs w:val="32"/>
          <w:lang w:val="ru-RU" w:eastAsia="ru-RU"/>
        </w:rPr>
        <w:t>. Хотынец, 2024</w:t>
      </w:r>
      <w:r w:rsidR="006E287C" w:rsidRPr="006E287C">
        <w:rPr>
          <w:color w:val="000000"/>
          <w:sz w:val="32"/>
          <w:szCs w:val="32"/>
          <w:lang w:val="ru-RU" w:eastAsia="ru-RU"/>
        </w:rPr>
        <w:t xml:space="preserve"> г</w:t>
      </w:r>
      <w:r w:rsidR="006E287C">
        <w:rPr>
          <w:color w:val="000000"/>
          <w:sz w:val="32"/>
          <w:szCs w:val="32"/>
          <w:lang w:val="ru-RU" w:eastAsia="ru-RU"/>
        </w:rPr>
        <w:t>.</w:t>
      </w:r>
    </w:p>
    <w:p w:rsidR="00E75F04" w:rsidRDefault="00E75F04" w:rsidP="001F62AB">
      <w:pPr>
        <w:spacing w:before="68" w:after="200" w:line="276" w:lineRule="auto"/>
        <w:ind w:right="-29" w:firstLine="0"/>
        <w:jc w:val="center"/>
        <w:rPr>
          <w:b/>
          <w:sz w:val="28"/>
          <w:szCs w:val="28"/>
          <w:lang w:val="ru-RU"/>
        </w:rPr>
      </w:pPr>
      <w:bookmarkStart w:id="0" w:name="_TOC_250003"/>
    </w:p>
    <w:p w:rsidR="002E317D" w:rsidRDefault="002E317D" w:rsidP="001F62AB">
      <w:pPr>
        <w:spacing w:before="68" w:after="200" w:line="276" w:lineRule="auto"/>
        <w:ind w:right="-29" w:firstLine="0"/>
        <w:jc w:val="center"/>
        <w:rPr>
          <w:b/>
          <w:sz w:val="28"/>
          <w:szCs w:val="28"/>
          <w:lang w:val="ru-RU"/>
        </w:rPr>
      </w:pPr>
    </w:p>
    <w:p w:rsidR="00053B11" w:rsidRDefault="00053B11" w:rsidP="001F62AB">
      <w:pPr>
        <w:spacing w:before="68" w:after="200" w:line="276" w:lineRule="auto"/>
        <w:ind w:right="-29" w:firstLine="0"/>
        <w:jc w:val="center"/>
        <w:rPr>
          <w:b/>
          <w:sz w:val="28"/>
          <w:szCs w:val="28"/>
          <w:lang w:val="ru-RU"/>
        </w:rPr>
      </w:pPr>
    </w:p>
    <w:p w:rsidR="00053B11" w:rsidRDefault="00053B11" w:rsidP="001F62AB">
      <w:pPr>
        <w:spacing w:before="68" w:after="200" w:line="276" w:lineRule="auto"/>
        <w:ind w:right="-29" w:firstLine="0"/>
        <w:jc w:val="center"/>
        <w:rPr>
          <w:b/>
          <w:sz w:val="28"/>
          <w:szCs w:val="28"/>
          <w:lang w:val="ru-RU"/>
        </w:rPr>
      </w:pPr>
    </w:p>
    <w:p w:rsidR="00053B11" w:rsidRDefault="00053B11" w:rsidP="001F62AB">
      <w:pPr>
        <w:spacing w:before="68" w:after="200" w:line="276" w:lineRule="auto"/>
        <w:ind w:right="-29" w:firstLine="0"/>
        <w:jc w:val="center"/>
        <w:rPr>
          <w:b/>
          <w:sz w:val="28"/>
          <w:szCs w:val="28"/>
          <w:lang w:val="ru-RU"/>
        </w:rPr>
      </w:pPr>
    </w:p>
    <w:p w:rsidR="00A357C2" w:rsidRPr="00A357C2" w:rsidRDefault="00A357C2" w:rsidP="001F62AB">
      <w:pPr>
        <w:spacing w:before="68" w:after="200" w:line="276" w:lineRule="auto"/>
        <w:ind w:right="-29" w:firstLine="0"/>
        <w:jc w:val="center"/>
        <w:rPr>
          <w:b/>
          <w:sz w:val="28"/>
          <w:szCs w:val="28"/>
          <w:lang w:val="ru-RU"/>
        </w:rPr>
      </w:pPr>
      <w:r w:rsidRPr="00A357C2">
        <w:rPr>
          <w:b/>
          <w:sz w:val="28"/>
          <w:szCs w:val="28"/>
          <w:lang w:val="ru-RU"/>
        </w:rPr>
        <w:lastRenderedPageBreak/>
        <w:t>Пояснительная</w:t>
      </w:r>
      <w:r w:rsidRPr="00A357C2">
        <w:rPr>
          <w:b/>
          <w:spacing w:val="-3"/>
          <w:sz w:val="28"/>
          <w:szCs w:val="28"/>
          <w:lang w:val="ru-RU"/>
        </w:rPr>
        <w:t xml:space="preserve"> </w:t>
      </w:r>
      <w:bookmarkEnd w:id="0"/>
      <w:r w:rsidRPr="00A357C2">
        <w:rPr>
          <w:b/>
          <w:sz w:val="28"/>
          <w:szCs w:val="28"/>
          <w:lang w:val="ru-RU"/>
        </w:rPr>
        <w:t>записка</w:t>
      </w:r>
    </w:p>
    <w:p w:rsidR="00A357C2" w:rsidRPr="00A357C2" w:rsidRDefault="00A357C2" w:rsidP="002E317D">
      <w:pPr>
        <w:pStyle w:val="ac"/>
        <w:ind w:left="0" w:right="-312"/>
      </w:pPr>
      <w:r w:rsidRPr="00A357C2">
        <w:t>Адаптированная рабочая программа предмета «Иностранный язык» разработана с</w:t>
      </w:r>
      <w:r w:rsidRPr="00A357C2">
        <w:rPr>
          <w:spacing w:val="1"/>
        </w:rPr>
        <w:t xml:space="preserve"> </w:t>
      </w:r>
      <w:r w:rsidRPr="00A357C2">
        <w:t>учетом особ</w:t>
      </w:r>
      <w:r w:rsidR="00933559">
        <w:t>ых образовательных потребностей</w:t>
      </w:r>
      <w:r w:rsidRPr="00A357C2">
        <w:t xml:space="preserve"> учащихся с</w:t>
      </w:r>
      <w:r w:rsidRPr="00A357C2">
        <w:rPr>
          <w:spacing w:val="60"/>
        </w:rPr>
        <w:t xml:space="preserve"> </w:t>
      </w:r>
      <w:r w:rsidR="00053B11">
        <w:t>ЗПР.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auto"/>
          <w:spacing w:val="2"/>
          <w:sz w:val="28"/>
          <w:szCs w:val="24"/>
          <w:lang w:val="ru-RU"/>
        </w:rPr>
      </w:pPr>
      <w:r w:rsidRPr="002E317D">
        <w:rPr>
          <w:rFonts w:eastAsia="Calibri"/>
          <w:color w:val="auto"/>
          <w:spacing w:val="2"/>
          <w:sz w:val="28"/>
          <w:szCs w:val="24"/>
          <w:lang w:val="ru-RU"/>
        </w:rPr>
        <w:t>Данная программа разработана на основе авторской рабочей программы «Английский язык.  5-9 классы»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 к учебникам Ю.Е. Ваулина, Д. Дули, В. Эванс – М.: </w:t>
      </w:r>
      <w:r w:rsidRPr="002E317D">
        <w:rPr>
          <w:rFonts w:eastAsia="Calibri"/>
          <w:color w:val="000000"/>
          <w:sz w:val="28"/>
          <w:szCs w:val="24"/>
        </w:rPr>
        <w:t>Express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4"/>
        </w:rPr>
        <w:t>Publishing</w:t>
      </w:r>
      <w:r w:rsidRPr="002E317D">
        <w:rPr>
          <w:rFonts w:eastAsia="Calibri"/>
          <w:color w:val="000000"/>
          <w:sz w:val="28"/>
          <w:szCs w:val="24"/>
          <w:lang w:val="ru-RU"/>
        </w:rPr>
        <w:t>: Просвещение. УМК «Английский в фокусе» (</w:t>
      </w:r>
      <w:r w:rsidRPr="002E317D">
        <w:rPr>
          <w:rFonts w:eastAsia="Calibri"/>
          <w:color w:val="000000"/>
          <w:sz w:val="28"/>
          <w:szCs w:val="24"/>
        </w:rPr>
        <w:t>Spotlight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). </w:t>
      </w:r>
      <w:r w:rsidRPr="002E317D">
        <w:rPr>
          <w:rFonts w:eastAsia="Calibri"/>
          <w:color w:val="auto"/>
          <w:spacing w:val="2"/>
          <w:sz w:val="28"/>
          <w:szCs w:val="24"/>
          <w:lang w:val="ru-RU"/>
        </w:rPr>
        <w:t xml:space="preserve">Начальная инновационная школа. Соответствует Федеральному государственному образовательному стандарту. 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auto"/>
          <w:sz w:val="28"/>
          <w:szCs w:val="24"/>
          <w:lang w:val="ru-RU"/>
        </w:rPr>
        <w:t xml:space="preserve">Для реализации программы используется учебно-методическое обеспечение курса: 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УМК «Английский в фокусе» (</w:t>
      </w:r>
      <w:r w:rsidRPr="002E317D">
        <w:rPr>
          <w:rFonts w:eastAsia="Calibri"/>
          <w:color w:val="000000"/>
          <w:sz w:val="28"/>
          <w:szCs w:val="24"/>
        </w:rPr>
        <w:t>Spotlight</w:t>
      </w:r>
      <w:r w:rsidRPr="002E317D">
        <w:rPr>
          <w:rFonts w:eastAsia="Calibri"/>
          <w:color w:val="000000"/>
          <w:sz w:val="28"/>
          <w:szCs w:val="24"/>
          <w:lang w:val="ru-RU"/>
        </w:rPr>
        <w:t>)</w:t>
      </w:r>
      <w:r>
        <w:rPr>
          <w:rFonts w:eastAsia="Calibri"/>
          <w:color w:val="000000"/>
          <w:sz w:val="28"/>
          <w:szCs w:val="24"/>
          <w:lang w:val="ru-RU"/>
        </w:rPr>
        <w:t>,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r w:rsidRPr="002E317D">
        <w:rPr>
          <w:rFonts w:eastAsia="Calibri"/>
          <w:color w:val="auto"/>
          <w:sz w:val="28"/>
          <w:szCs w:val="24"/>
          <w:lang w:val="ru-RU"/>
        </w:rPr>
        <w:t xml:space="preserve">состоящие из учебников, книг для учителя, </w:t>
      </w:r>
      <w:proofErr w:type="spellStart"/>
      <w:r w:rsidRPr="002E317D">
        <w:rPr>
          <w:rFonts w:eastAsia="Calibri"/>
          <w:color w:val="auto"/>
          <w:sz w:val="28"/>
          <w:szCs w:val="24"/>
          <w:lang w:val="ru-RU"/>
        </w:rPr>
        <w:t>аудиокурса</w:t>
      </w:r>
      <w:proofErr w:type="spellEnd"/>
      <w:r w:rsidRPr="002E317D">
        <w:rPr>
          <w:rFonts w:eastAsia="Calibri"/>
          <w:color w:val="auto"/>
          <w:sz w:val="28"/>
          <w:szCs w:val="24"/>
          <w:lang w:val="ru-RU"/>
        </w:rPr>
        <w:t>:</w:t>
      </w:r>
      <w:proofErr w:type="gramEnd"/>
      <w:r w:rsidRPr="002E317D">
        <w:rPr>
          <w:rFonts w:eastAsia="Calibri"/>
          <w:color w:val="FF0000"/>
          <w:sz w:val="28"/>
          <w:szCs w:val="24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4"/>
          <w:lang w:val="ru-RU"/>
        </w:rPr>
        <w:t>Ю.Е. Ваулина, Д. Дули, В. Эванс «Английский в фокусе» (</w:t>
      </w:r>
      <w:r w:rsidRPr="002E317D">
        <w:rPr>
          <w:rFonts w:eastAsia="Calibri"/>
          <w:color w:val="000000"/>
          <w:sz w:val="28"/>
          <w:szCs w:val="24"/>
        </w:rPr>
        <w:t>Spotlight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). </w:t>
      </w:r>
    </w:p>
    <w:p w:rsidR="002E317D" w:rsidRPr="002E317D" w:rsidRDefault="002E317D" w:rsidP="002E317D">
      <w:pPr>
        <w:spacing w:after="0" w:line="240" w:lineRule="auto"/>
        <w:ind w:left="-142" w:right="-312" w:firstLine="0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auto"/>
          <w:spacing w:val="2"/>
          <w:sz w:val="28"/>
          <w:szCs w:val="24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4"/>
          <w:lang w:val="ru-RU"/>
        </w:rPr>
        <w:t>Учебник: Английский язык. 5 класс: учеб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.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д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ля общеобразовательных организаций/Ю.Е. Ваулина, Д. Дули, В. Эванс – М.: </w:t>
      </w:r>
      <w:r w:rsidRPr="002E317D">
        <w:rPr>
          <w:rFonts w:eastAsia="Calibri"/>
          <w:color w:val="000000"/>
          <w:sz w:val="28"/>
          <w:szCs w:val="24"/>
        </w:rPr>
        <w:t>Express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4"/>
        </w:rPr>
        <w:t>Publishing</w:t>
      </w:r>
      <w:r w:rsidRPr="002E317D">
        <w:rPr>
          <w:rFonts w:eastAsia="Calibri"/>
          <w:color w:val="000000"/>
          <w:sz w:val="28"/>
          <w:szCs w:val="24"/>
          <w:lang w:val="ru-RU"/>
        </w:rPr>
        <w:t>: Просвещение, 2023.</w:t>
      </w:r>
    </w:p>
    <w:p w:rsidR="002E317D" w:rsidRPr="002E317D" w:rsidRDefault="002E317D" w:rsidP="002E317D">
      <w:pPr>
        <w:spacing w:after="0" w:line="240" w:lineRule="auto"/>
        <w:ind w:left="-142" w:right="-312" w:firstLine="0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Учебник: Английский язык. 6 класс: учеб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.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д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ля общеобразовательных организаций/Ю.Е. Ваулина, Д. Дули, В. Эванс – М.: </w:t>
      </w:r>
      <w:r w:rsidRPr="002E317D">
        <w:rPr>
          <w:rFonts w:eastAsia="Calibri"/>
          <w:color w:val="000000"/>
          <w:sz w:val="28"/>
          <w:szCs w:val="24"/>
        </w:rPr>
        <w:t>Express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4"/>
        </w:rPr>
        <w:t>Publishing</w:t>
      </w:r>
      <w:r w:rsidRPr="002E317D">
        <w:rPr>
          <w:rFonts w:eastAsia="Calibri"/>
          <w:color w:val="000000"/>
          <w:sz w:val="28"/>
          <w:szCs w:val="24"/>
          <w:lang w:val="ru-RU"/>
        </w:rPr>
        <w:t>: Просвещение, 2023.</w:t>
      </w:r>
    </w:p>
    <w:p w:rsidR="002E317D" w:rsidRPr="002E317D" w:rsidRDefault="002E317D" w:rsidP="002E317D">
      <w:pPr>
        <w:spacing w:after="0" w:line="240" w:lineRule="auto"/>
        <w:ind w:left="-142" w:right="-312" w:firstLine="0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Учебник: Английский язык. 7 класс: учеб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.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д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ля общеобразовательных организаций/Ю.Е. Ваулина, Д. Дули, В. Эванс – М.: </w:t>
      </w:r>
      <w:r w:rsidRPr="002E317D">
        <w:rPr>
          <w:rFonts w:eastAsia="Calibri"/>
          <w:color w:val="000000"/>
          <w:sz w:val="28"/>
          <w:szCs w:val="24"/>
        </w:rPr>
        <w:t>Express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4"/>
        </w:rPr>
        <w:t>Publishing</w:t>
      </w:r>
      <w:r w:rsidRPr="002E317D">
        <w:rPr>
          <w:rFonts w:eastAsia="Calibri"/>
          <w:color w:val="000000"/>
          <w:sz w:val="28"/>
          <w:szCs w:val="24"/>
          <w:lang w:val="ru-RU"/>
        </w:rPr>
        <w:t>: Просвещение, 2023.</w:t>
      </w:r>
    </w:p>
    <w:p w:rsidR="002E317D" w:rsidRPr="002E317D" w:rsidRDefault="002E317D" w:rsidP="002E317D">
      <w:pPr>
        <w:spacing w:after="0" w:line="240" w:lineRule="auto"/>
        <w:ind w:left="-142" w:right="-312" w:firstLine="0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Учебник: Английский язык. 8 класс: учеб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.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д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ля общеобразовательных организаций/Ю.Е. Ваулина, Д. Дули, В. Эванс – М.: </w:t>
      </w:r>
      <w:r w:rsidRPr="002E317D">
        <w:rPr>
          <w:rFonts w:eastAsia="Calibri"/>
          <w:color w:val="000000"/>
          <w:sz w:val="28"/>
          <w:szCs w:val="24"/>
        </w:rPr>
        <w:t>Express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4"/>
        </w:rPr>
        <w:t>Publishing</w:t>
      </w:r>
      <w:r w:rsidRPr="002E317D">
        <w:rPr>
          <w:rFonts w:eastAsia="Calibri"/>
          <w:color w:val="000000"/>
          <w:sz w:val="28"/>
          <w:szCs w:val="24"/>
          <w:lang w:val="ru-RU"/>
        </w:rPr>
        <w:t>: Просвещение, 2023.</w:t>
      </w:r>
    </w:p>
    <w:p w:rsidR="002E317D" w:rsidRPr="002E317D" w:rsidRDefault="002E317D" w:rsidP="002E317D">
      <w:pPr>
        <w:spacing w:after="0" w:line="240" w:lineRule="auto"/>
        <w:ind w:left="-142" w:right="-312" w:firstLine="0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Учебник: Английский язык. 9 класс: учеб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.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д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ля общеобразовательных организаций/Ю.Е. Ваулина, Д. Дули, В. Эванс – М.: </w:t>
      </w:r>
      <w:r w:rsidRPr="002E317D">
        <w:rPr>
          <w:rFonts w:eastAsia="Calibri"/>
          <w:color w:val="000000"/>
          <w:sz w:val="28"/>
          <w:szCs w:val="24"/>
        </w:rPr>
        <w:t>Express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4"/>
        </w:rPr>
        <w:t>Publishing</w:t>
      </w:r>
      <w:r w:rsidRPr="002E317D">
        <w:rPr>
          <w:rFonts w:eastAsia="Calibri"/>
          <w:color w:val="000000"/>
          <w:sz w:val="28"/>
          <w:szCs w:val="24"/>
          <w:lang w:val="ru-RU"/>
        </w:rPr>
        <w:t>: Просвещение, 2023.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Данная адаптированная рабочая программа разработана с учетом особенностей психофизического и речевого развития, а также индивидуальных возможностей обучающихся с тяжелыми нарушениями речи. Программа обеспечивает коррекцию нарушений развития и социальную адаптацию школьников с ТНР.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Вариант 5.1. предполагает, что обучающийся с ТНР получает образование, полностью соответствующее по итоговым достижениям к моменту завершения обучения образованию сверстников с нормальным речевым развитием, находясь в их среде и в те же сроки обучения.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Вариант 5.1 предназначается для обучающихся с фонетико-фонематическим или фонетическим недоразвитием речи (</w:t>
      </w:r>
      <w:proofErr w:type="spellStart"/>
      <w:r w:rsidRPr="002E317D">
        <w:rPr>
          <w:rFonts w:eastAsia="Calibri"/>
          <w:color w:val="000000"/>
          <w:sz w:val="28"/>
          <w:szCs w:val="24"/>
          <w:lang w:val="ru-RU"/>
        </w:rPr>
        <w:t>дислалия</w:t>
      </w:r>
      <w:proofErr w:type="spell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; легкая степень выраженности дизартрии, заикания; </w:t>
      </w:r>
      <w:proofErr w:type="spellStart"/>
      <w:r w:rsidRPr="002E317D">
        <w:rPr>
          <w:rFonts w:eastAsia="Calibri"/>
          <w:color w:val="000000"/>
          <w:sz w:val="28"/>
          <w:szCs w:val="24"/>
          <w:lang w:val="ru-RU"/>
        </w:rPr>
        <w:t>ринолалия</w:t>
      </w:r>
      <w:proofErr w:type="spell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), обучающихся с общим недоразвитием речи III - IV уровней речевого развития различного генеза (например, при минимальных </w:t>
      </w:r>
      <w:proofErr w:type="spellStart"/>
      <w:r w:rsidRPr="002E317D">
        <w:rPr>
          <w:rFonts w:eastAsia="Calibri"/>
          <w:color w:val="000000"/>
          <w:sz w:val="28"/>
          <w:szCs w:val="24"/>
          <w:lang w:val="ru-RU"/>
        </w:rPr>
        <w:t>дизартрических</w:t>
      </w:r>
      <w:proofErr w:type="spell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расстройствах, </w:t>
      </w:r>
      <w:proofErr w:type="spellStart"/>
      <w:r w:rsidRPr="002E317D">
        <w:rPr>
          <w:rFonts w:eastAsia="Calibri"/>
          <w:color w:val="000000"/>
          <w:sz w:val="28"/>
          <w:szCs w:val="24"/>
          <w:lang w:val="ru-RU"/>
        </w:rPr>
        <w:t>ринолалии</w:t>
      </w:r>
      <w:proofErr w:type="spell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и т.п.), у которых имеются нарушения всех компонентов языка; для обучающихся с нарушениями чтения и письма.</w:t>
      </w:r>
      <w:proofErr w:type="gramEnd"/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b/>
          <w:color w:val="000000"/>
          <w:sz w:val="28"/>
          <w:szCs w:val="24"/>
          <w:u w:val="single"/>
          <w:lang w:val="ru-RU"/>
        </w:rPr>
      </w:pPr>
      <w:r w:rsidRPr="002E317D">
        <w:rPr>
          <w:rFonts w:eastAsia="Calibri"/>
          <w:b/>
          <w:color w:val="000000"/>
          <w:sz w:val="28"/>
          <w:szCs w:val="24"/>
          <w:u w:val="single"/>
          <w:lang w:val="ru-RU"/>
        </w:rPr>
        <w:t>Цели: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</w:t>
      </w:r>
      <w:r w:rsidRPr="002E317D">
        <w:rPr>
          <w:rFonts w:eastAsia="Calibri"/>
          <w:color w:val="000000"/>
          <w:sz w:val="28"/>
          <w:szCs w:val="24"/>
          <w:lang w:val="ru-RU"/>
        </w:rPr>
        <w:tab/>
        <w:t>- формирование у обучающихся общей культуры, обеспечивающей разностороннее развитие их личности 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социокультурными ценностями;</w:t>
      </w:r>
      <w:proofErr w:type="gramEnd"/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</w:t>
      </w:r>
      <w:r w:rsidRPr="002E317D">
        <w:rPr>
          <w:rFonts w:eastAsia="Calibri"/>
          <w:color w:val="000000"/>
          <w:sz w:val="28"/>
          <w:szCs w:val="24"/>
          <w:lang w:val="ru-RU"/>
        </w:rPr>
        <w:tab/>
        <w:t>- создание условий, нормализующих/компенсирующих состояние высших психических функций, анализаторной, аналитико-синтетической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нарушений.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 xml:space="preserve">Данная адаптированная программа реализуются через дифференцированный, </w:t>
      </w:r>
      <w:proofErr w:type="spellStart"/>
      <w:r w:rsidRPr="002E317D">
        <w:rPr>
          <w:rFonts w:eastAsia="Calibri"/>
          <w:color w:val="000000"/>
          <w:sz w:val="28"/>
          <w:szCs w:val="24"/>
          <w:lang w:val="ru-RU"/>
        </w:rPr>
        <w:t>деятельностный</w:t>
      </w:r>
      <w:proofErr w:type="spell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и системный подходы.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i/>
          <w:color w:val="000000"/>
          <w:sz w:val="28"/>
          <w:szCs w:val="24"/>
          <w:lang w:val="ru-RU"/>
        </w:rPr>
        <w:lastRenderedPageBreak/>
        <w:t>Дифференцированный подход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 предполагает учет особых образовательных потребностей обучающихся, которые определяются уровнем речевого развития, характером нарушений формирования речевой функциональной системы и проявляются в неоднородности по возможностям освоения содержания образования.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proofErr w:type="spellStart"/>
      <w:r w:rsidRPr="002E317D">
        <w:rPr>
          <w:rFonts w:eastAsia="Calibri"/>
          <w:i/>
          <w:color w:val="000000"/>
          <w:sz w:val="28"/>
          <w:szCs w:val="24"/>
          <w:lang w:val="ru-RU"/>
        </w:rPr>
        <w:t>Деятельностный</w:t>
      </w:r>
      <w:proofErr w:type="spellEnd"/>
      <w:r w:rsidRPr="002E317D">
        <w:rPr>
          <w:rFonts w:eastAsia="Calibri"/>
          <w:i/>
          <w:color w:val="000000"/>
          <w:sz w:val="28"/>
          <w:szCs w:val="24"/>
          <w:lang w:val="ru-RU"/>
        </w:rPr>
        <w:t xml:space="preserve"> подход 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строится на признании того, что развитие личности обучающихся с ТНР школьного возраста определяется характером организации доступной им деятельности, в том числе  самостоятельного и инициативного действия в образовательном процессе, снижение доли репродуктивных методов и способов обучения, ориентация 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на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личностно-ориентированные, проблемно-поискового характера.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i/>
          <w:color w:val="000000"/>
          <w:sz w:val="28"/>
          <w:szCs w:val="24"/>
          <w:lang w:val="ru-RU"/>
        </w:rPr>
        <w:t>Системный подход</w:t>
      </w:r>
      <w:r w:rsidRPr="002E317D">
        <w:rPr>
          <w:rFonts w:eastAsia="Calibri"/>
          <w:color w:val="000000"/>
          <w:sz w:val="28"/>
          <w:szCs w:val="24"/>
          <w:lang w:val="ru-RU"/>
        </w:rPr>
        <w:t xml:space="preserve"> строится на признании того, что язык существует и реализуется через речь, в сложном строении которой выделяются различные компоненты (фонетический, лексический, грамматический, семантический), тесно взаимосвязанные на всех этапах развития речи ребенка. Реализация системного подхода обеспечивает: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- тесную взаимосвязь в формировании перцептивных, речевых и интеллектуальных предпосылок овладения учебными знаниями, действиями, умениями и навыками;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- воздействие на все компоненты речи при устранении ее системного недоразвития в процессе освоения содержания предметных областей, предусмотренных ФГОС НОО и коррекционно-развивающей области;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- реализацию интегративной коммуникативно-речевой цели – формирование речевого взаимодействия в единстве всех его функций (познавательной, регулятивной, контрольн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о-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оценочной и др.) в соответствии с различными ситуациями.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Основным средством реализации системного подхода в образовании обучающихся ТНР является включение речи на всех этапах учебной деятельности обучающихся.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u w:val="single"/>
          <w:lang w:val="ru-RU"/>
        </w:rPr>
      </w:pPr>
      <w:r w:rsidRPr="002E317D">
        <w:rPr>
          <w:rFonts w:eastAsia="Calibri"/>
          <w:color w:val="000000"/>
          <w:sz w:val="28"/>
          <w:szCs w:val="24"/>
          <w:u w:val="single"/>
          <w:lang w:val="ru-RU"/>
        </w:rPr>
        <w:t xml:space="preserve">Программа направлена </w:t>
      </w:r>
      <w:proofErr w:type="gramStart"/>
      <w:r w:rsidRPr="002E317D">
        <w:rPr>
          <w:rFonts w:eastAsia="Calibri"/>
          <w:color w:val="000000"/>
          <w:sz w:val="28"/>
          <w:szCs w:val="24"/>
          <w:u w:val="single"/>
          <w:lang w:val="ru-RU"/>
        </w:rPr>
        <w:t>на</w:t>
      </w:r>
      <w:proofErr w:type="gramEnd"/>
      <w:r w:rsidRPr="002E317D">
        <w:rPr>
          <w:rFonts w:eastAsia="Calibri"/>
          <w:color w:val="000000"/>
          <w:sz w:val="28"/>
          <w:szCs w:val="24"/>
          <w:u w:val="single"/>
          <w:lang w:val="ru-RU"/>
        </w:rPr>
        <w:t>: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</w:t>
      </w:r>
      <w:r w:rsidRPr="002E317D">
        <w:rPr>
          <w:rFonts w:eastAsia="Calibri"/>
          <w:color w:val="000000"/>
          <w:sz w:val="28"/>
          <w:szCs w:val="24"/>
          <w:lang w:val="ru-RU"/>
        </w:rPr>
        <w:tab/>
        <w:t>- организацию процесса обучения с гибким варьированием предметного содержания и использования соответствующих методик и технологий;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</w:t>
      </w:r>
      <w:r w:rsidRPr="002E317D">
        <w:rPr>
          <w:rFonts w:eastAsia="Calibri"/>
          <w:color w:val="000000"/>
          <w:sz w:val="28"/>
          <w:szCs w:val="24"/>
          <w:lang w:val="ru-RU"/>
        </w:rPr>
        <w:tab/>
        <w:t xml:space="preserve">- индивидуальный темп обучения 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обучающихся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с ТНР;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</w:t>
      </w:r>
      <w:r w:rsidRPr="002E317D">
        <w:rPr>
          <w:rFonts w:eastAsia="Calibri"/>
          <w:color w:val="000000"/>
          <w:sz w:val="28"/>
          <w:szCs w:val="24"/>
          <w:lang w:val="ru-RU"/>
        </w:rPr>
        <w:tab/>
        <w:t>постоянный мониторинг результативности обучения и динамики развития речевых процессов, исходя из механизма речевого дефекта;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</w:t>
      </w:r>
      <w:r w:rsidRPr="002E317D">
        <w:rPr>
          <w:rFonts w:eastAsia="Calibri"/>
          <w:color w:val="000000"/>
          <w:sz w:val="28"/>
          <w:szCs w:val="24"/>
          <w:lang w:val="ru-RU"/>
        </w:rPr>
        <w:tab/>
        <w:t>- применение специальных методов, приемов и средств обучения, в том числе специализированных компьютерных технологий, дидактических пособий, визуальных средств, обеспечивающих реализацию «обходных путей» коррекционного воздействия на речевые процессы, повышающих контроль за устной и письменной речью.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 xml:space="preserve">Сопровождение </w:t>
      </w:r>
      <w:proofErr w:type="gramStart"/>
      <w:r w:rsidRPr="002E317D">
        <w:rPr>
          <w:rFonts w:eastAsia="Calibri"/>
          <w:color w:val="000000"/>
          <w:sz w:val="28"/>
          <w:szCs w:val="24"/>
          <w:lang w:val="ru-RU"/>
        </w:rPr>
        <w:t>обучающихся</w:t>
      </w:r>
      <w:proofErr w:type="gramEnd"/>
      <w:r w:rsidRPr="002E317D">
        <w:rPr>
          <w:rFonts w:eastAsia="Calibri"/>
          <w:color w:val="000000"/>
          <w:sz w:val="28"/>
          <w:szCs w:val="24"/>
          <w:lang w:val="ru-RU"/>
        </w:rPr>
        <w:t xml:space="preserve"> с ТНР предусматривает следующие виды дифференцированной помощи: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</w:t>
      </w:r>
      <w:r w:rsidRPr="002E317D">
        <w:rPr>
          <w:rFonts w:eastAsia="Calibri"/>
          <w:color w:val="000000"/>
          <w:sz w:val="28"/>
          <w:szCs w:val="24"/>
          <w:lang w:val="ru-RU"/>
        </w:rPr>
        <w:tab/>
        <w:t>- чёткое обобщение каждого его этапа (проверка выполнения задания, объяснение нового, закрепление материала и т.д.);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</w:t>
      </w:r>
      <w:r w:rsidRPr="002E317D">
        <w:rPr>
          <w:rFonts w:eastAsia="Calibri"/>
          <w:color w:val="000000"/>
          <w:sz w:val="28"/>
          <w:szCs w:val="24"/>
          <w:lang w:val="ru-RU"/>
        </w:rPr>
        <w:tab/>
        <w:t>- объяснение нового учебного материала по частям;</w:t>
      </w:r>
    </w:p>
    <w:p w:rsidR="002E317D" w:rsidRPr="002E317D" w:rsidRDefault="002E317D" w:rsidP="002E317D">
      <w:pPr>
        <w:spacing w:after="0" w:line="240" w:lineRule="auto"/>
        <w:ind w:left="-142" w:right="-312" w:firstLine="425"/>
        <w:contextualSpacing/>
        <w:rPr>
          <w:rFonts w:eastAsia="Calibri"/>
          <w:color w:val="000000"/>
          <w:sz w:val="28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4"/>
          <w:lang w:val="ru-RU"/>
        </w:rPr>
        <w:t></w:t>
      </w:r>
      <w:r w:rsidRPr="002E317D">
        <w:rPr>
          <w:rFonts w:eastAsia="Calibri"/>
          <w:color w:val="000000"/>
          <w:sz w:val="28"/>
          <w:szCs w:val="24"/>
          <w:lang w:val="ru-RU"/>
        </w:rPr>
        <w:tab/>
        <w:t>- ясная и конкретная формулировка вопросов учителя;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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- проведение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речевых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разминок: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проговаривание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отдельных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слов,</w:t>
      </w:r>
      <w:r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  <w:lang w:val="ru-RU"/>
        </w:rPr>
        <w:t>трудных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для произношения, правил, терминов;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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- включение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в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уроки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тренировочных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упражнений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по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развитию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внимания,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памяти, мыслительных операций.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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- индивидуальный темп выполнения заданий;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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- индивидуальные задания, в том числе воспроизводящего характера при наличии образцов, алгоритмов выполнения;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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- наглядное подкрепление информации, инструкций: картинные планы, опорные, обобщающие схемы, карточки-помощницы, которые составляются в соответствии с характером затруднений при усвоении учебного материала;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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- планы-алгоритмы с указанием последовательности операций, необходимых для решения задач; образцы решения задач и пошаговые инструкции и т.д.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Введение новых стандартов влечет за собой изменения в языковой политике общеобразовательных учреждений. Создание гибкой системы выбора языков и условий их изучения, а также вариативность форм и средств обучения отражают современное состояние теории и практики обучению иностранному языку. Для современного языкового образования характерны междисциплинарная интеграция,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многоуровневость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вариативность, ориентация на межкультурный аспект овладения иностранным языком. Из простого учебного предмета иностранный язык превратился в базовый элемент современной системы образования.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Современная система обучения английскому языку характеризуется тем, что наряду со знанием компонентом (функциональной грамотностью – умением читать, писать и т. Д.) в содержании обучения представлен деятельный компонент: виды деятельности, которые включают конкретные универсальные действия, обеспечивающие творческое применение знаний для решения жизненных задач, начальные умения самообразования.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Поэтому все более актуальным становится использование в образовательном процессе приемов и методов, которые формируют умения самостоятельно добывать новые знания, собирать необходимую информацию, умение делать выводы и умозаключения. Овладение умениями учиться и познавать является приоритетной целью на начальном этапе обучения. Достижение этой цели реализовано в системе обучения, которая легла в основу создания данной рабочей программы.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b/>
          <w:color w:val="000000"/>
          <w:sz w:val="28"/>
          <w:szCs w:val="28"/>
          <w:u w:val="single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u w:val="single"/>
          <w:lang w:val="ru-RU"/>
        </w:rPr>
        <w:t>Цели и задачи курса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Специфика иностранного языка как учебного предмета – в его интегративном характере, т.е. обучение ему предусматривает не только овладение самим иностранным языком, но и ознакомление с литературой, географией, историей и культурой страны изучаемого языка.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Интегративной целью данной программы является формирование элементарной коммуникативной компетенции младшего школьника на доступном для него уровне в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аудировании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письме, чтении и говорении на английском языке.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 общения, доступных для младшего школьника. Следовательно, изучение иностранного языка в начальной школе направлено на достижение следующих целей: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 xml:space="preserve">формирование умения общаться на иностранном 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языке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на элементарном уровне с учетом речевых возможностей и потребностей школьников в устной (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и говорение) форме и письменной форме (чтение и письмо);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приобщение учащихся к новому социальному опыту;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 xml:space="preserve">развитие речевых, интеллектуальных и познавательных способностей школьников, а также их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общеучебных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навыков, развитие мотивации к дальнейшему овладению иностранным языком;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воспитание – разностороннее развитие школьника средствами иностранного языка.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Деятельностный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характер данного курса соответствует природе школьника, воспринимающего мир целостно, эмоционально и активно и отражается в игровой, познавательной, художественной, эстетической формах деятельности.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Образовательная программа отражает требования к структуре, содержанию, уровню подготовки учащихся, а также планируемый результат в условиях реализации данной программы в муниципальном образовательном учреждении.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Основные задачи курса начальной школы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формирование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представлений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об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АЯ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как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средстве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общения,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позволяющего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добиваться взаимопонимания с людьми;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 xml:space="preserve">формирование навыков </w:t>
      </w:r>
      <w:proofErr w:type="spellStart"/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звуко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-буквенного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ассоциирования;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приобретение учащимися орфографических и каллиграфических навыков письма;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формирование навыков техники чтения;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приобретение навыков интонационного оформления диалогической и монологической речи;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развитие умений выразительного устного воспроизведения фольклора и поэтики;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начало обучения чтению как ВРД;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осмысливание содержания рифмованных загадок;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расширение лингвистического кругозора школьников;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развитие личностных каче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ств шк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>ольников;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развитие эмоциональной сферы школьников;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приобщение учащихся к новому социальному опыту;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духовно-нравственное воспитание школьника;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развитие познавательных способностей школьников, овладение умением работать в паре, группе.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Данная программа включает в себя основные принципы, которые были заложены в УМК: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коммуникативно-ориентированной направленности;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дифференцированного и интегрированного обучения учащихся;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учета родного языка учащихся;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сознательности;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активности;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•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наглядности.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Обучение английскому языку во 5-9 классах строится на устном опережении. Период устного опережения может быть различным (иногда только один урок). Знакомство детей с иноязычной средой начинается с формирования звукового (фонетического и интонационного) образа английского языка: звуковых образов слов, слов предложений, звуков, интонационного образа стереотипных диалогических и монологических высказываний.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 средней школе дети также тренируются в различении звуков иностранного языка и родного, в распознании долготы и краткости гласных, в опознании утвердительных, отрицательных, вопросительных и повелительных предложений по их интонационн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о-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синтаксическому рисунку, в имитации учебных материалов и песенно-игрового фольклора.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Образовательная программа данного курса конкретизирует содержание предметных тем учебного пособия на базовом уровне, конкретизирует распределение учебных часов, последовательность изучения языкового материала, определяет лексический и грамматический минимум классных и домашних заданий с учетом логики учебного процесса, возрастных и образовательных особенностей и способностей учащихся.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 xml:space="preserve">Учебный предмет «Английский язык» - один из важных предметов в системе подготовки современного школьника в условиях поликультурного и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полиязычного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мира. Наряду с русским языком и литературным чтением он входит в число предметов филологического цикла и формирует коммуникативную культуру школьника, способствует его общему речевому развитию, расширению кругозора и воспитанию чувств и эмоций, формирует интерес к культурному многообразию мира. Английский язык как учебный предмет характеризуется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 xml:space="preserve"> :</w:t>
      </w:r>
      <w:proofErr w:type="gramEnd"/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-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  <w:t>многофункциональностью (цель обучения, средство приобретения знаний в самых разных областях знания);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-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межпредметностью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(содержанием речи могут быть сведения из разных областей знаний: окружающего мира, истории, географии и др.);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-</w:t>
      </w:r>
      <w:r w:rsidRPr="002E317D">
        <w:rPr>
          <w:rFonts w:eastAsia="Calibri"/>
          <w:color w:val="000000"/>
          <w:sz w:val="28"/>
          <w:szCs w:val="28"/>
          <w:lang w:val="ru-RU"/>
        </w:rPr>
        <w:tab/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многоуровневостью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(необходимо овладение, с одной стороны, различными языковыми средствами, соотносящимися с аспектами языка: лексическим, грамматическим, фонетическим, с другой – умениями в четырех видах речевой деятельности).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Особенностью предмета «Английский язык» является то, что процесс формирования языковых навыков и овладение учащимися умениями по всем видам речевой деятельности позволяют закладывать основы культуры учения, необходимые для освоения содержания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больщинства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учебных дисциплин. Культура учения предполагает знание учеником себя как субъекта учебн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о-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познавательной коммуникативной деятельности, умеющего наблюдать за собой, формирующего в себе способности к проектированию и оцениванию своей деятельности.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На первой ступени общего образования формируются базовые основы и фундамент всего последующего обучения: закладывается основа формирования учебной деятельности ребенка – система учебных и познавательных мотивов, умение принимать, сохранять, реализовать учебные цели, умение планировать, контролировать и оценивать учебные действия и их результат; формируются универсальные учебные действия, обеспечивается познавательная мотивация и интересы учащихся, их готовность и способность к сотрудничеству и совместной деятельности ученика с учителем и одноклассниками, формируются основы нравственного поведения, определяющего отношения личности с обществом и окружающими людьми.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Базисный учебный план для образовательных учреждений Российской Федерации состоит из двух частей – обязательной части и части, включающей внеурочную деятельность, осуществляемую во второй половине дня.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Обязательная часть базисного учебного плана отражает содержание образования, которое обеспечивает решение важнейших целей современного начального образования.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Часть базисного учебного плана, формируемого участниками образовательного процесса, обеспечивает реализацию индивидуальных потребностей обучающихся. 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Время, отводимое на вариативную часть внутри предельно допустимой аудиторной учебной нагрузки, может быть использовано для увеличения часов на организацию курсов, в которых заинтересованы ученик, учитель, родитель, образовательное учреждение.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Учащимся предоставляется возможность выбора широкого спектра занятий, направленных на развитие школьника. 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Для учащихся могут быть организованы кружки, экскурсии, секции, школьные научные общества для работы над поисковыми и научными исследованиями, проводятся круглые столы, конференции, диспуты, олимпиады, соревнования и т.д.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 xml:space="preserve"> 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Базисный учебный план 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предусматривает обучение английскому языку на среднем этапе начиная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с 5 класса и отводит 510 часа на изучение учебного предмета «Английский язык». Из расчета 3 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учебных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часа в неделю. Предусмотрен также небольшой резерв свободного времени от общего объема часов для использования разнообразных форм организации учебного процесса и внедрения современных педагогических технологий. Увеличение объема учебного времени может происходить также за счет дополнительных занятий. Это дает учителю возможность вариативно и избирательно использовать предлагаемые в УМК материалы.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rPr>
          <w:rFonts w:eastAsia="Calibri"/>
          <w:color w:val="000000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Продолжительность урока во 5-9 классах – 4</w:t>
      </w:r>
      <w:r>
        <w:rPr>
          <w:rFonts w:eastAsia="Calibri"/>
          <w:color w:val="000000"/>
          <w:sz w:val="28"/>
          <w:szCs w:val="28"/>
          <w:lang w:val="ru-RU"/>
        </w:rPr>
        <w:t>5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минут. Продолжи</w:t>
      </w:r>
      <w:r>
        <w:rPr>
          <w:rFonts w:eastAsia="Calibri"/>
          <w:color w:val="000000"/>
          <w:sz w:val="28"/>
          <w:szCs w:val="28"/>
          <w:lang w:val="ru-RU"/>
        </w:rPr>
        <w:t>тельность учебного года в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5-9 классах – 34 учебные недели.</w:t>
      </w:r>
      <w:r>
        <w:rPr>
          <w:rFonts w:eastAsia="Calibri"/>
          <w:color w:val="000000"/>
          <w:sz w:val="28"/>
          <w:szCs w:val="28"/>
          <w:lang w:val="ru-RU"/>
        </w:rPr>
        <w:t xml:space="preserve"> Количество часов в неделю – 1 ч.</w:t>
      </w:r>
    </w:p>
    <w:p w:rsidR="002E317D" w:rsidRPr="002E317D" w:rsidRDefault="002E317D" w:rsidP="002E317D">
      <w:pPr>
        <w:spacing w:after="0" w:line="240" w:lineRule="auto"/>
        <w:ind w:left="-142" w:right="-312" w:firstLine="426"/>
        <w:contextualSpacing/>
        <w:jc w:val="center"/>
        <w:rPr>
          <w:rFonts w:ascii="Calibri" w:eastAsia="Calibri" w:hAnsi="Calibri"/>
          <w:color w:val="auto"/>
          <w:sz w:val="22"/>
          <w:lang w:val="ru-RU"/>
        </w:rPr>
      </w:pPr>
      <w:r w:rsidRPr="002E317D">
        <w:rPr>
          <w:rFonts w:eastAsia="Calibri"/>
          <w:b/>
          <w:color w:val="000000"/>
          <w:sz w:val="28"/>
          <w:lang w:val="ru-RU"/>
        </w:rPr>
        <w:t>СОДЕРЖАНИЕ ОБУЧЕНИЯ</w:t>
      </w:r>
    </w:p>
    <w:p w:rsidR="002E317D" w:rsidRPr="002E317D" w:rsidRDefault="002E317D" w:rsidP="002E317D">
      <w:pPr>
        <w:spacing w:after="0" w:line="264" w:lineRule="auto"/>
        <w:ind w:left="-142" w:right="-312" w:firstLine="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5 КЛАСС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Коммуникативные умения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Моя семья. Мои друзья. Семейные праздники: день рождения, Новый год.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Внешность и характер человека (литературного персонажа).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Досуг и увлечения (хобби) современного подростка (чтение, кино, спорт).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Здоровый образ жизни: режим труда и отдыха, здоровое питание.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Покупки: одежда, обувь и продукты питания.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Каникулы в различное время года. Виды отдыха.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Природа: дикие и домашние животные. Погода.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Родной город (село). Транспорт.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Родная страна и страна (страны) изучаемого языка. 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Их географическое положение, столицы, достопримечательности, культурные особенности (национальные праздники, традиции, обычаи).</w:t>
      </w:r>
      <w:proofErr w:type="gramEnd"/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Выдающиеся люди родной страны и страны (стран) изучаемого языка: писатели, поэты.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i/>
          <w:color w:val="000000"/>
          <w:sz w:val="28"/>
          <w:szCs w:val="28"/>
          <w:lang w:val="ru-RU"/>
        </w:rPr>
        <w:t>Говорение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Вышеперечисленные умения диалогической речи развиваются в стандартных ситуациях неофициального общения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Объём диалога – до 5 реплик со стороны каждого собеседника.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повествование (сообщение);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изложение (пересказ) основного содержания прочитанного текста;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краткое изложение результатов выполненной проектной работы.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Объём монологического высказывания – 5–6 фраз.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proofErr w:type="spellStart"/>
      <w:r w:rsidRPr="002E317D">
        <w:rPr>
          <w:rFonts w:eastAsia="Calibri"/>
          <w:i/>
          <w:color w:val="000000"/>
          <w:sz w:val="28"/>
          <w:szCs w:val="28"/>
          <w:lang w:val="ru-RU"/>
        </w:rPr>
        <w:t>Аудирование</w:t>
      </w:r>
      <w:proofErr w:type="spellEnd"/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Развитие коммуникативных умений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аудирования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на базе умений, сформированных на уровне начального общего образования: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при непосредственном общении: понимание на слух речи учителя и одноклассников и вербальная (невербальная) реакция 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на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услышанное;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Тексты для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аудирования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Время звучания текста (текстов) для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аудирования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до 1 минуты.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i/>
          <w:color w:val="000000"/>
          <w:sz w:val="28"/>
          <w:szCs w:val="28"/>
          <w:lang w:val="ru-RU"/>
        </w:rPr>
        <w:t>Смысловое чтение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</w:t>
      </w: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Чтение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несплошных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текстов (таблиц) и понимание представленной в них информации.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 xml:space="preserve"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несплошной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текст (таблица).</w:t>
      </w:r>
      <w:proofErr w:type="gramEnd"/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Объём текста (текстов) для чтения – 180–200 слов.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i/>
          <w:color w:val="000000"/>
          <w:sz w:val="28"/>
          <w:szCs w:val="28"/>
          <w:lang w:val="ru-RU"/>
        </w:rPr>
        <w:t>Письменная речь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Языковые знания и умения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i/>
          <w:color w:val="000000"/>
          <w:sz w:val="28"/>
          <w:szCs w:val="28"/>
          <w:lang w:val="ru-RU"/>
        </w:rPr>
        <w:t>Фонетическая сторона речи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Объём текста для чтения вслух – до 90 слов.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i/>
          <w:color w:val="000000"/>
          <w:sz w:val="28"/>
          <w:szCs w:val="28"/>
          <w:lang w:val="ru-RU"/>
        </w:rPr>
        <w:t>Графика, орфография и пунктуация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Правильное написание изученных слов.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i/>
          <w:color w:val="000000"/>
          <w:sz w:val="28"/>
          <w:szCs w:val="28"/>
          <w:lang w:val="ru-RU"/>
        </w:rPr>
        <w:t>Лексическая сторона речи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Основные способы словообразования: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аффиксация: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образование имён существительных при помощи суффиксов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er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/-</w:t>
      </w:r>
      <w:r w:rsidRPr="002E317D">
        <w:rPr>
          <w:rFonts w:eastAsia="Calibri"/>
          <w:color w:val="000000"/>
          <w:sz w:val="28"/>
          <w:szCs w:val="28"/>
        </w:rPr>
        <w:t>or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(</w:t>
      </w:r>
      <w:r w:rsidRPr="002E317D">
        <w:rPr>
          <w:rFonts w:eastAsia="Calibri"/>
          <w:color w:val="000000"/>
          <w:sz w:val="28"/>
          <w:szCs w:val="28"/>
        </w:rPr>
        <w:t>teacher</w:t>
      </w:r>
      <w:r w:rsidRPr="002E317D">
        <w:rPr>
          <w:rFonts w:eastAsia="Calibri"/>
          <w:color w:val="000000"/>
          <w:sz w:val="28"/>
          <w:szCs w:val="28"/>
          <w:lang w:val="ru-RU"/>
        </w:rPr>
        <w:t>/</w:t>
      </w:r>
      <w:r w:rsidRPr="002E317D">
        <w:rPr>
          <w:rFonts w:eastAsia="Calibri"/>
          <w:color w:val="000000"/>
          <w:sz w:val="28"/>
          <w:szCs w:val="28"/>
        </w:rPr>
        <w:t>visitor</w:t>
      </w:r>
      <w:r w:rsidRPr="002E317D">
        <w:rPr>
          <w:rFonts w:eastAsia="Calibri"/>
          <w:color w:val="000000"/>
          <w:sz w:val="28"/>
          <w:szCs w:val="28"/>
          <w:lang w:val="ru-RU"/>
        </w:rPr>
        <w:t>),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ist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(</w:t>
      </w:r>
      <w:r w:rsidRPr="002E317D">
        <w:rPr>
          <w:rFonts w:eastAsia="Calibri"/>
          <w:color w:val="000000"/>
          <w:sz w:val="28"/>
          <w:szCs w:val="28"/>
        </w:rPr>
        <w:t>scientist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tourist</w:t>
      </w:r>
      <w:r w:rsidRPr="002E317D">
        <w:rPr>
          <w:rFonts w:eastAsia="Calibri"/>
          <w:color w:val="000000"/>
          <w:sz w:val="28"/>
          <w:szCs w:val="28"/>
          <w:lang w:val="ru-RU"/>
        </w:rPr>
        <w:t>),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sion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/-</w:t>
      </w:r>
      <w:proofErr w:type="spellStart"/>
      <w:r w:rsidRPr="002E317D">
        <w:rPr>
          <w:rFonts w:eastAsia="Calibri"/>
          <w:color w:val="000000"/>
          <w:sz w:val="28"/>
          <w:szCs w:val="28"/>
        </w:rPr>
        <w:t>tion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(</w:t>
      </w:r>
      <w:r w:rsidRPr="002E317D">
        <w:rPr>
          <w:rFonts w:eastAsia="Calibri"/>
          <w:color w:val="000000"/>
          <w:sz w:val="28"/>
          <w:szCs w:val="28"/>
        </w:rPr>
        <w:t>discussion</w:t>
      </w:r>
      <w:r w:rsidRPr="002E317D">
        <w:rPr>
          <w:rFonts w:eastAsia="Calibri"/>
          <w:color w:val="000000"/>
          <w:sz w:val="28"/>
          <w:szCs w:val="28"/>
          <w:lang w:val="ru-RU"/>
        </w:rPr>
        <w:t>/</w:t>
      </w:r>
      <w:r w:rsidRPr="002E317D">
        <w:rPr>
          <w:rFonts w:eastAsia="Calibri"/>
          <w:color w:val="000000"/>
          <w:sz w:val="28"/>
          <w:szCs w:val="28"/>
        </w:rPr>
        <w:t>invitation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образование имён прилагательных при помощи суффиксов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ful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(</w:t>
      </w:r>
      <w:r w:rsidRPr="002E317D">
        <w:rPr>
          <w:rFonts w:eastAsia="Calibri"/>
          <w:color w:val="000000"/>
          <w:sz w:val="28"/>
          <w:szCs w:val="28"/>
        </w:rPr>
        <w:t>wonderful</w:t>
      </w:r>
      <w:r w:rsidRPr="002E317D">
        <w:rPr>
          <w:rFonts w:eastAsia="Calibri"/>
          <w:color w:val="000000"/>
          <w:sz w:val="28"/>
          <w:szCs w:val="28"/>
          <w:lang w:val="ru-RU"/>
        </w:rPr>
        <w:t>),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ian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/-</w:t>
      </w:r>
      <w:r w:rsidRPr="002E317D">
        <w:rPr>
          <w:rFonts w:eastAsia="Calibri"/>
          <w:color w:val="000000"/>
          <w:sz w:val="28"/>
          <w:szCs w:val="28"/>
        </w:rPr>
        <w:t>an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(</w:t>
      </w:r>
      <w:r w:rsidRPr="002E317D">
        <w:rPr>
          <w:rFonts w:eastAsia="Calibri"/>
          <w:color w:val="000000"/>
          <w:sz w:val="28"/>
          <w:szCs w:val="28"/>
        </w:rPr>
        <w:t>Russian</w:t>
      </w:r>
      <w:r w:rsidRPr="002E317D">
        <w:rPr>
          <w:rFonts w:eastAsia="Calibri"/>
          <w:color w:val="000000"/>
          <w:sz w:val="28"/>
          <w:szCs w:val="28"/>
          <w:lang w:val="ru-RU"/>
        </w:rPr>
        <w:t>/</w:t>
      </w:r>
      <w:r w:rsidRPr="002E317D">
        <w:rPr>
          <w:rFonts w:eastAsia="Calibri"/>
          <w:color w:val="000000"/>
          <w:sz w:val="28"/>
          <w:szCs w:val="28"/>
        </w:rPr>
        <w:t>American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образование наречий при помощи суффикса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ly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(</w:t>
      </w:r>
      <w:r w:rsidRPr="002E317D">
        <w:rPr>
          <w:rFonts w:eastAsia="Calibri"/>
          <w:color w:val="000000"/>
          <w:sz w:val="28"/>
          <w:szCs w:val="28"/>
        </w:rPr>
        <w:t>recently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 w:rsidRPr="002E317D">
        <w:rPr>
          <w:rFonts w:eastAsia="Calibri"/>
          <w:color w:val="000000"/>
          <w:sz w:val="28"/>
          <w:szCs w:val="28"/>
        </w:rPr>
        <w:t>un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(</w:t>
      </w:r>
      <w:r w:rsidRPr="002E317D">
        <w:rPr>
          <w:rFonts w:eastAsia="Calibri"/>
          <w:color w:val="000000"/>
          <w:sz w:val="28"/>
          <w:szCs w:val="28"/>
        </w:rPr>
        <w:t>unhappy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unreality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unusually</w:t>
      </w:r>
      <w:r w:rsidRPr="002E317D">
        <w:rPr>
          <w:rFonts w:eastAsia="Calibri"/>
          <w:color w:val="000000"/>
          <w:sz w:val="28"/>
          <w:szCs w:val="28"/>
          <w:lang w:val="ru-RU"/>
        </w:rPr>
        <w:t>).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i/>
          <w:color w:val="000000"/>
          <w:sz w:val="28"/>
          <w:szCs w:val="28"/>
          <w:lang w:val="ru-RU"/>
        </w:rPr>
        <w:t>Грамматическая сторона речи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Предложения с несколькими обстоятельствами, следующими в определённом порядке.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Вопросительные предложения (альтернативный и разделительный вопросы в </w:t>
      </w:r>
      <w:r w:rsidRPr="002E317D">
        <w:rPr>
          <w:rFonts w:eastAsia="Calibri"/>
          <w:color w:val="000000"/>
          <w:sz w:val="28"/>
          <w:szCs w:val="28"/>
        </w:rPr>
        <w:t>Present</w:t>
      </w:r>
      <w:r w:rsidRPr="002E317D">
        <w:rPr>
          <w:rFonts w:eastAsia="Calibri"/>
          <w:color w:val="000000"/>
          <w:sz w:val="28"/>
          <w:szCs w:val="28"/>
          <w:lang w:val="ru-RU"/>
        </w:rPr>
        <w:t>/</w:t>
      </w:r>
      <w:r w:rsidRPr="002E317D">
        <w:rPr>
          <w:rFonts w:eastAsia="Calibri"/>
          <w:color w:val="000000"/>
          <w:sz w:val="28"/>
          <w:szCs w:val="28"/>
        </w:rPr>
        <w:t>Past</w:t>
      </w:r>
      <w:r w:rsidRPr="002E317D">
        <w:rPr>
          <w:rFonts w:eastAsia="Calibri"/>
          <w:color w:val="000000"/>
          <w:sz w:val="28"/>
          <w:szCs w:val="28"/>
          <w:lang w:val="ru-RU"/>
        </w:rPr>
        <w:t>/</w:t>
      </w:r>
      <w:r w:rsidRPr="002E317D">
        <w:rPr>
          <w:rFonts w:eastAsia="Calibri"/>
          <w:color w:val="000000"/>
          <w:sz w:val="28"/>
          <w:szCs w:val="28"/>
        </w:rPr>
        <w:t>Future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Simple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Tense</w:t>
      </w:r>
      <w:r w:rsidRPr="002E317D">
        <w:rPr>
          <w:rFonts w:eastAsia="Calibri"/>
          <w:color w:val="000000"/>
          <w:sz w:val="28"/>
          <w:szCs w:val="28"/>
          <w:lang w:val="ru-RU"/>
        </w:rPr>
        <w:t>).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 w:rsidRPr="002E317D">
        <w:rPr>
          <w:rFonts w:eastAsia="Calibri"/>
          <w:color w:val="000000"/>
          <w:sz w:val="28"/>
          <w:szCs w:val="28"/>
        </w:rPr>
        <w:t>Present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Perfect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Tense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Имена существительные с причастиями настоящего и прошедшего времени.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Социокультурные знания и умения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  <w:proofErr w:type="gramEnd"/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Формирование умений: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правильно оформлять свой адрес на английском языке (в анкете, формуляре);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кратко представлять Россию и страну (страны) изучаемого языка;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Компенсаторные умения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Использование при чтении и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аудировании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языковой, в том числе контекстуальной, догадки.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Использование при формулировании собственных высказываний, ключевых слов, плана.</w:t>
      </w:r>
    </w:p>
    <w:p w:rsidR="002E317D" w:rsidRPr="002E317D" w:rsidRDefault="002E317D" w:rsidP="002E317D">
      <w:pPr>
        <w:spacing w:after="0" w:line="264" w:lineRule="auto"/>
        <w:ind w:left="-142" w:right="-312" w:firstLine="600"/>
        <w:contextualSpacing/>
        <w:rPr>
          <w:rFonts w:ascii="Calibri" w:eastAsia="Calibri" w:hAnsi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lang w:val="ru-RU"/>
        </w:rPr>
        <w:t>​​</w:t>
      </w:r>
      <w:r w:rsidRPr="002E317D">
        <w:rPr>
          <w:rFonts w:eastAsia="Calibri"/>
          <w:b/>
          <w:color w:val="000000"/>
          <w:sz w:val="28"/>
          <w:szCs w:val="28"/>
          <w:lang w:val="ru-RU"/>
        </w:rPr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ЛИЧНОСТНЫЕ РЕЗУЛЬТАТЫ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</w:rPr>
      </w:pPr>
      <w:r w:rsidRPr="002E317D">
        <w:rPr>
          <w:rFonts w:eastAsia="Calibri"/>
          <w:b/>
          <w:color w:val="000000"/>
          <w:sz w:val="28"/>
          <w:szCs w:val="28"/>
        </w:rPr>
        <w:t>1)</w:t>
      </w:r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2E317D">
        <w:rPr>
          <w:rFonts w:eastAsia="Calibri"/>
          <w:b/>
          <w:color w:val="000000"/>
          <w:sz w:val="28"/>
          <w:szCs w:val="28"/>
        </w:rPr>
        <w:t>гражданского</w:t>
      </w:r>
      <w:proofErr w:type="spellEnd"/>
      <w:proofErr w:type="gram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воспитания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>:</w:t>
      </w:r>
    </w:p>
    <w:p w:rsidR="002E317D" w:rsidRPr="002E317D" w:rsidRDefault="002E317D" w:rsidP="002E317D">
      <w:pPr>
        <w:numPr>
          <w:ilvl w:val="0"/>
          <w:numId w:val="22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E317D" w:rsidRPr="002E317D" w:rsidRDefault="002E317D" w:rsidP="002E317D">
      <w:pPr>
        <w:numPr>
          <w:ilvl w:val="0"/>
          <w:numId w:val="22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2E317D" w:rsidRPr="002E317D" w:rsidRDefault="002E317D" w:rsidP="002E317D">
      <w:pPr>
        <w:numPr>
          <w:ilvl w:val="0"/>
          <w:numId w:val="22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неприятие любых форм экстремизма, дискриминации;</w:t>
      </w:r>
    </w:p>
    <w:p w:rsidR="002E317D" w:rsidRPr="002E317D" w:rsidRDefault="002E317D" w:rsidP="002E317D">
      <w:pPr>
        <w:numPr>
          <w:ilvl w:val="0"/>
          <w:numId w:val="22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понимание роли различных социальных институтов в жизни человека;</w:t>
      </w:r>
    </w:p>
    <w:p w:rsidR="002E317D" w:rsidRPr="002E317D" w:rsidRDefault="002E317D" w:rsidP="002E317D">
      <w:pPr>
        <w:numPr>
          <w:ilvl w:val="0"/>
          <w:numId w:val="22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2E317D" w:rsidRPr="002E317D" w:rsidRDefault="002E317D" w:rsidP="002E317D">
      <w:pPr>
        <w:numPr>
          <w:ilvl w:val="0"/>
          <w:numId w:val="22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представление о способах противодействия коррупции;</w:t>
      </w:r>
    </w:p>
    <w:p w:rsidR="002E317D" w:rsidRPr="002E317D" w:rsidRDefault="002E317D" w:rsidP="002E317D">
      <w:pPr>
        <w:numPr>
          <w:ilvl w:val="0"/>
          <w:numId w:val="22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2E317D" w:rsidRPr="002E317D" w:rsidRDefault="002E317D" w:rsidP="002E317D">
      <w:pPr>
        <w:numPr>
          <w:ilvl w:val="0"/>
          <w:numId w:val="22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готовность к участию в гуманитарной деятельности (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волонтёрство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помощь людям, нуждающимся в ней).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</w:rPr>
      </w:pPr>
      <w:r w:rsidRPr="002E317D">
        <w:rPr>
          <w:rFonts w:eastAsia="Calibri"/>
          <w:b/>
          <w:color w:val="000000"/>
          <w:sz w:val="28"/>
          <w:szCs w:val="28"/>
        </w:rPr>
        <w:t>2)</w:t>
      </w:r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2E317D">
        <w:rPr>
          <w:rFonts w:eastAsia="Calibri"/>
          <w:b/>
          <w:color w:val="000000"/>
          <w:sz w:val="28"/>
          <w:szCs w:val="28"/>
        </w:rPr>
        <w:t>патриотического</w:t>
      </w:r>
      <w:proofErr w:type="spellEnd"/>
      <w:proofErr w:type="gram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воспитания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>:</w:t>
      </w:r>
    </w:p>
    <w:p w:rsidR="002E317D" w:rsidRPr="002E317D" w:rsidRDefault="002E317D" w:rsidP="002E317D">
      <w:pPr>
        <w:numPr>
          <w:ilvl w:val="0"/>
          <w:numId w:val="23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E317D" w:rsidRPr="002E317D" w:rsidRDefault="002E317D" w:rsidP="002E317D">
      <w:pPr>
        <w:numPr>
          <w:ilvl w:val="0"/>
          <w:numId w:val="23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2E317D" w:rsidRPr="002E317D" w:rsidRDefault="002E317D" w:rsidP="002E317D">
      <w:pPr>
        <w:numPr>
          <w:ilvl w:val="0"/>
          <w:numId w:val="23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</w:rPr>
      </w:pPr>
      <w:r w:rsidRPr="002E317D">
        <w:rPr>
          <w:rFonts w:eastAsia="Calibri"/>
          <w:b/>
          <w:color w:val="000000"/>
          <w:sz w:val="28"/>
          <w:szCs w:val="28"/>
        </w:rPr>
        <w:t>3)</w:t>
      </w:r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духовно-нравственного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воспитания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>:</w:t>
      </w:r>
    </w:p>
    <w:p w:rsidR="002E317D" w:rsidRPr="002E317D" w:rsidRDefault="002E317D" w:rsidP="002E317D">
      <w:pPr>
        <w:numPr>
          <w:ilvl w:val="0"/>
          <w:numId w:val="24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ориентация на моральные ценности и нормы в ситуациях нравственного выбора;</w:t>
      </w:r>
    </w:p>
    <w:p w:rsidR="002E317D" w:rsidRPr="002E317D" w:rsidRDefault="002E317D" w:rsidP="002E317D">
      <w:pPr>
        <w:numPr>
          <w:ilvl w:val="0"/>
          <w:numId w:val="24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2E317D" w:rsidRPr="002E317D" w:rsidRDefault="002E317D" w:rsidP="002E317D">
      <w:pPr>
        <w:numPr>
          <w:ilvl w:val="0"/>
          <w:numId w:val="24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</w:rPr>
      </w:pPr>
      <w:r w:rsidRPr="002E317D">
        <w:rPr>
          <w:rFonts w:eastAsia="Calibri"/>
          <w:b/>
          <w:color w:val="000000"/>
          <w:sz w:val="28"/>
          <w:szCs w:val="28"/>
        </w:rPr>
        <w:t>4)</w:t>
      </w:r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2E317D">
        <w:rPr>
          <w:rFonts w:eastAsia="Calibri"/>
          <w:b/>
          <w:color w:val="000000"/>
          <w:sz w:val="28"/>
          <w:szCs w:val="28"/>
        </w:rPr>
        <w:t>эстетического</w:t>
      </w:r>
      <w:proofErr w:type="spellEnd"/>
      <w:proofErr w:type="gram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воспитания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>:</w:t>
      </w:r>
    </w:p>
    <w:p w:rsidR="002E317D" w:rsidRPr="002E317D" w:rsidRDefault="002E317D" w:rsidP="002E317D">
      <w:pPr>
        <w:numPr>
          <w:ilvl w:val="0"/>
          <w:numId w:val="25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2E317D" w:rsidRPr="002E317D" w:rsidRDefault="002E317D" w:rsidP="002E317D">
      <w:pPr>
        <w:numPr>
          <w:ilvl w:val="0"/>
          <w:numId w:val="25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2E317D" w:rsidRPr="002E317D" w:rsidRDefault="002E317D" w:rsidP="002E317D">
      <w:pPr>
        <w:numPr>
          <w:ilvl w:val="0"/>
          <w:numId w:val="25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E317D" w:rsidRPr="002E317D" w:rsidRDefault="002E317D" w:rsidP="002E317D">
      <w:pPr>
        <w:numPr>
          <w:ilvl w:val="0"/>
          <w:numId w:val="25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стремление к самовыражению в разных видах искусства.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5)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E317D" w:rsidRPr="002E317D" w:rsidRDefault="002E317D" w:rsidP="002E317D">
      <w:pPr>
        <w:numPr>
          <w:ilvl w:val="0"/>
          <w:numId w:val="26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r w:rsidRPr="002E317D">
        <w:rPr>
          <w:rFonts w:eastAsia="Calibri"/>
          <w:color w:val="000000"/>
          <w:sz w:val="28"/>
          <w:szCs w:val="28"/>
        </w:rPr>
        <w:t>осознание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ценности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жизни</w:t>
      </w:r>
      <w:proofErr w:type="spellEnd"/>
      <w:r w:rsidRPr="002E317D">
        <w:rPr>
          <w:rFonts w:eastAsia="Calibri"/>
          <w:color w:val="000000"/>
          <w:sz w:val="28"/>
          <w:szCs w:val="28"/>
        </w:rPr>
        <w:t>;</w:t>
      </w:r>
    </w:p>
    <w:p w:rsidR="002E317D" w:rsidRPr="002E317D" w:rsidRDefault="002E317D" w:rsidP="002E317D">
      <w:pPr>
        <w:numPr>
          <w:ilvl w:val="0"/>
          <w:numId w:val="26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2E317D" w:rsidRPr="002E317D" w:rsidRDefault="002E317D" w:rsidP="002E317D">
      <w:pPr>
        <w:numPr>
          <w:ilvl w:val="0"/>
          <w:numId w:val="26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E317D" w:rsidRPr="002E317D" w:rsidRDefault="002E317D" w:rsidP="002E317D">
      <w:pPr>
        <w:numPr>
          <w:ilvl w:val="0"/>
          <w:numId w:val="26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 xml:space="preserve">соблюдение правил безопасности, в том числе навыков безопасного поведения в 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Интернет-среде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numPr>
          <w:ilvl w:val="0"/>
          <w:numId w:val="26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E317D" w:rsidRPr="002E317D" w:rsidRDefault="002E317D" w:rsidP="002E317D">
      <w:pPr>
        <w:numPr>
          <w:ilvl w:val="0"/>
          <w:numId w:val="26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умение принимать себя и других, не осуждая;</w:t>
      </w:r>
    </w:p>
    <w:p w:rsidR="002E317D" w:rsidRPr="002E317D" w:rsidRDefault="002E317D" w:rsidP="002E317D">
      <w:pPr>
        <w:numPr>
          <w:ilvl w:val="0"/>
          <w:numId w:val="26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2E317D" w:rsidRPr="002E317D" w:rsidRDefault="002E317D" w:rsidP="002E317D">
      <w:pPr>
        <w:numPr>
          <w:ilvl w:val="0"/>
          <w:numId w:val="26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сформированность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</w:rPr>
      </w:pPr>
      <w:r w:rsidRPr="002E317D">
        <w:rPr>
          <w:rFonts w:eastAsia="Calibri"/>
          <w:b/>
          <w:color w:val="000000"/>
          <w:sz w:val="28"/>
          <w:szCs w:val="28"/>
        </w:rPr>
        <w:t>6)</w:t>
      </w:r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2E317D">
        <w:rPr>
          <w:rFonts w:eastAsia="Calibri"/>
          <w:b/>
          <w:color w:val="000000"/>
          <w:sz w:val="28"/>
          <w:szCs w:val="28"/>
        </w:rPr>
        <w:t>трудового</w:t>
      </w:r>
      <w:proofErr w:type="spellEnd"/>
      <w:proofErr w:type="gram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воспитания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>:</w:t>
      </w:r>
    </w:p>
    <w:p w:rsidR="002E317D" w:rsidRPr="002E317D" w:rsidRDefault="002E317D" w:rsidP="002E317D">
      <w:pPr>
        <w:numPr>
          <w:ilvl w:val="0"/>
          <w:numId w:val="27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E317D" w:rsidRPr="002E317D" w:rsidRDefault="002E317D" w:rsidP="002E317D">
      <w:pPr>
        <w:numPr>
          <w:ilvl w:val="0"/>
          <w:numId w:val="27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E317D" w:rsidRPr="002E317D" w:rsidRDefault="002E317D" w:rsidP="002E317D">
      <w:pPr>
        <w:numPr>
          <w:ilvl w:val="0"/>
          <w:numId w:val="27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E317D" w:rsidRPr="002E317D" w:rsidRDefault="002E317D" w:rsidP="002E317D">
      <w:pPr>
        <w:numPr>
          <w:ilvl w:val="0"/>
          <w:numId w:val="27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готовность адаптироваться в профессиональной среде;</w:t>
      </w:r>
    </w:p>
    <w:p w:rsidR="002E317D" w:rsidRPr="002E317D" w:rsidRDefault="002E317D" w:rsidP="002E317D">
      <w:pPr>
        <w:numPr>
          <w:ilvl w:val="0"/>
          <w:numId w:val="27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уважение к труду и результатам трудовой деятельности;</w:t>
      </w:r>
    </w:p>
    <w:p w:rsidR="002E317D" w:rsidRPr="002E317D" w:rsidRDefault="002E317D" w:rsidP="002E317D">
      <w:pPr>
        <w:numPr>
          <w:ilvl w:val="0"/>
          <w:numId w:val="27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</w:rPr>
      </w:pPr>
      <w:r w:rsidRPr="002E317D">
        <w:rPr>
          <w:rFonts w:eastAsia="Calibri"/>
          <w:b/>
          <w:color w:val="000000"/>
          <w:sz w:val="28"/>
          <w:szCs w:val="28"/>
        </w:rPr>
        <w:t>7)</w:t>
      </w:r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2E317D">
        <w:rPr>
          <w:rFonts w:eastAsia="Calibri"/>
          <w:b/>
          <w:color w:val="000000"/>
          <w:sz w:val="28"/>
          <w:szCs w:val="28"/>
        </w:rPr>
        <w:t>экологического</w:t>
      </w:r>
      <w:proofErr w:type="spellEnd"/>
      <w:proofErr w:type="gram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воспитания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>:</w:t>
      </w:r>
    </w:p>
    <w:p w:rsidR="002E317D" w:rsidRPr="002E317D" w:rsidRDefault="002E317D" w:rsidP="002E317D">
      <w:pPr>
        <w:numPr>
          <w:ilvl w:val="0"/>
          <w:numId w:val="28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E317D" w:rsidRPr="002E317D" w:rsidRDefault="002E317D" w:rsidP="002E317D">
      <w:pPr>
        <w:numPr>
          <w:ilvl w:val="0"/>
          <w:numId w:val="28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2E317D" w:rsidRPr="002E317D" w:rsidRDefault="002E317D" w:rsidP="002E317D">
      <w:pPr>
        <w:numPr>
          <w:ilvl w:val="0"/>
          <w:numId w:val="28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2E317D" w:rsidRPr="002E317D" w:rsidRDefault="002E317D" w:rsidP="002E317D">
      <w:pPr>
        <w:numPr>
          <w:ilvl w:val="0"/>
          <w:numId w:val="28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готовность к участию в практической деятельности экологической направленности.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</w:rPr>
      </w:pPr>
      <w:r w:rsidRPr="002E317D">
        <w:rPr>
          <w:rFonts w:eastAsia="Calibri"/>
          <w:b/>
          <w:color w:val="000000"/>
          <w:sz w:val="28"/>
          <w:szCs w:val="28"/>
        </w:rPr>
        <w:t>8)</w:t>
      </w:r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2E317D">
        <w:rPr>
          <w:rFonts w:eastAsia="Calibri"/>
          <w:b/>
          <w:color w:val="000000"/>
          <w:sz w:val="28"/>
          <w:szCs w:val="28"/>
        </w:rPr>
        <w:t>ценности</w:t>
      </w:r>
      <w:proofErr w:type="spellEnd"/>
      <w:proofErr w:type="gram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научного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познания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>:</w:t>
      </w:r>
    </w:p>
    <w:p w:rsidR="002E317D" w:rsidRPr="002E317D" w:rsidRDefault="002E317D" w:rsidP="002E317D">
      <w:pPr>
        <w:numPr>
          <w:ilvl w:val="0"/>
          <w:numId w:val="29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2E317D" w:rsidRPr="002E317D" w:rsidRDefault="002E317D" w:rsidP="002E317D">
      <w:pPr>
        <w:numPr>
          <w:ilvl w:val="0"/>
          <w:numId w:val="29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овладение языковой и читательской культурой как средством познания мира;</w:t>
      </w:r>
    </w:p>
    <w:p w:rsidR="002E317D" w:rsidRPr="002E317D" w:rsidRDefault="002E317D" w:rsidP="002E317D">
      <w:pPr>
        <w:numPr>
          <w:ilvl w:val="0"/>
          <w:numId w:val="29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E317D" w:rsidRPr="002E317D" w:rsidRDefault="002E317D" w:rsidP="002E317D">
      <w:p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lastRenderedPageBreak/>
        <w:t>9)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b/>
          <w:color w:val="000000"/>
          <w:sz w:val="28"/>
          <w:szCs w:val="28"/>
          <w:lang w:val="ru-RU"/>
        </w:rPr>
        <w:t xml:space="preserve">адаптации </w:t>
      </w:r>
      <w:proofErr w:type="gramStart"/>
      <w:r w:rsidRPr="002E317D">
        <w:rPr>
          <w:rFonts w:eastAsia="Calibri"/>
          <w:b/>
          <w:color w:val="000000"/>
          <w:sz w:val="28"/>
          <w:szCs w:val="28"/>
          <w:lang w:val="ru-RU"/>
        </w:rPr>
        <w:t>обучающегося</w:t>
      </w:r>
      <w:proofErr w:type="gramEnd"/>
      <w:r w:rsidRPr="002E317D">
        <w:rPr>
          <w:rFonts w:eastAsia="Calibri"/>
          <w:b/>
          <w:color w:val="000000"/>
          <w:sz w:val="28"/>
          <w:szCs w:val="28"/>
          <w:lang w:val="ru-RU"/>
        </w:rPr>
        <w:t xml:space="preserve"> к изменяющимся условиям социальной и природной среды:</w:t>
      </w:r>
    </w:p>
    <w:p w:rsidR="002E317D" w:rsidRPr="002E317D" w:rsidRDefault="002E317D" w:rsidP="002E317D">
      <w:pPr>
        <w:numPr>
          <w:ilvl w:val="0"/>
          <w:numId w:val="30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E317D" w:rsidRPr="002E317D" w:rsidRDefault="002E317D" w:rsidP="002E317D">
      <w:pPr>
        <w:numPr>
          <w:ilvl w:val="0"/>
          <w:numId w:val="30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2E317D" w:rsidRPr="002E317D" w:rsidRDefault="002E317D" w:rsidP="002E317D">
      <w:pPr>
        <w:numPr>
          <w:ilvl w:val="0"/>
          <w:numId w:val="30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2E317D" w:rsidRPr="002E317D" w:rsidRDefault="002E317D" w:rsidP="002E317D">
      <w:pPr>
        <w:numPr>
          <w:ilvl w:val="0"/>
          <w:numId w:val="30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2E317D" w:rsidRPr="002E317D" w:rsidRDefault="002E317D" w:rsidP="002E317D">
      <w:pPr>
        <w:numPr>
          <w:ilvl w:val="0"/>
          <w:numId w:val="30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2E317D" w:rsidRPr="002E317D" w:rsidRDefault="002E317D" w:rsidP="002E317D">
      <w:pPr>
        <w:numPr>
          <w:ilvl w:val="0"/>
          <w:numId w:val="30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умение анализировать и выявлять взаимосвязи природы, общества и экономики;</w:t>
      </w:r>
    </w:p>
    <w:p w:rsidR="002E317D" w:rsidRPr="002E317D" w:rsidRDefault="002E317D" w:rsidP="002E317D">
      <w:pPr>
        <w:numPr>
          <w:ilvl w:val="0"/>
          <w:numId w:val="30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E317D" w:rsidRPr="002E317D" w:rsidRDefault="002E317D" w:rsidP="002E317D">
      <w:pPr>
        <w:numPr>
          <w:ilvl w:val="0"/>
          <w:numId w:val="30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2E317D" w:rsidRPr="002E317D" w:rsidRDefault="002E317D" w:rsidP="002E317D">
      <w:pPr>
        <w:numPr>
          <w:ilvl w:val="0"/>
          <w:numId w:val="30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2E317D" w:rsidRPr="002E317D" w:rsidRDefault="002E317D" w:rsidP="002E317D">
      <w:pPr>
        <w:numPr>
          <w:ilvl w:val="0"/>
          <w:numId w:val="30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формулировать и оценивать риски и последствия, формировать опыт, находить 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позитивное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в произошедшей ситуации;</w:t>
      </w:r>
    </w:p>
    <w:p w:rsidR="002E317D" w:rsidRPr="002E317D" w:rsidRDefault="002E317D" w:rsidP="002E317D">
      <w:pPr>
        <w:numPr>
          <w:ilvl w:val="0"/>
          <w:numId w:val="30"/>
        </w:numPr>
        <w:spacing w:after="0" w:line="264" w:lineRule="auto"/>
        <w:ind w:left="-284" w:right="-312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быть готовым действовать в отсутствие гарантий успеха.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Базовые логические действия:</w:t>
      </w:r>
    </w:p>
    <w:p w:rsidR="002E317D" w:rsidRPr="002E317D" w:rsidRDefault="002E317D" w:rsidP="002E317D">
      <w:pPr>
        <w:numPr>
          <w:ilvl w:val="0"/>
          <w:numId w:val="31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выявлять и характеризовать существенные признаки объектов (явлений);</w:t>
      </w:r>
    </w:p>
    <w:p w:rsidR="002E317D" w:rsidRPr="002E317D" w:rsidRDefault="002E317D" w:rsidP="002E317D">
      <w:pPr>
        <w:numPr>
          <w:ilvl w:val="0"/>
          <w:numId w:val="31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E317D" w:rsidRPr="002E317D" w:rsidRDefault="002E317D" w:rsidP="002E317D">
      <w:pPr>
        <w:numPr>
          <w:ilvl w:val="0"/>
          <w:numId w:val="31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2E317D" w:rsidRPr="002E317D" w:rsidRDefault="002E317D" w:rsidP="002E317D">
      <w:pPr>
        <w:numPr>
          <w:ilvl w:val="0"/>
          <w:numId w:val="31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предлагать критерии для выявления закономерностей и противоречий;</w:t>
      </w:r>
    </w:p>
    <w:p w:rsidR="002E317D" w:rsidRPr="002E317D" w:rsidRDefault="002E317D" w:rsidP="002E317D">
      <w:pPr>
        <w:numPr>
          <w:ilvl w:val="0"/>
          <w:numId w:val="31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2E317D" w:rsidRPr="002E317D" w:rsidRDefault="002E317D" w:rsidP="002E317D">
      <w:pPr>
        <w:numPr>
          <w:ilvl w:val="0"/>
          <w:numId w:val="31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выявлять причинно-следственные связи при изучении явлений и процессов;</w:t>
      </w:r>
    </w:p>
    <w:p w:rsidR="002E317D" w:rsidRPr="002E317D" w:rsidRDefault="002E317D" w:rsidP="002E317D">
      <w:pPr>
        <w:numPr>
          <w:ilvl w:val="0"/>
          <w:numId w:val="31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E317D" w:rsidRPr="002E317D" w:rsidRDefault="002E317D" w:rsidP="002E317D">
      <w:pPr>
        <w:numPr>
          <w:ilvl w:val="0"/>
          <w:numId w:val="31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r w:rsidRPr="002E317D">
        <w:rPr>
          <w:rFonts w:eastAsia="Calibri"/>
          <w:b/>
          <w:color w:val="000000"/>
          <w:sz w:val="28"/>
          <w:szCs w:val="28"/>
        </w:rPr>
        <w:t>Базовые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исследовательские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действия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>:</w:t>
      </w:r>
    </w:p>
    <w:p w:rsidR="002E317D" w:rsidRPr="002E317D" w:rsidRDefault="002E317D" w:rsidP="002E317D">
      <w:pPr>
        <w:numPr>
          <w:ilvl w:val="0"/>
          <w:numId w:val="32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использовать вопросы как исследовательский инструмент познания;</w:t>
      </w:r>
    </w:p>
    <w:p w:rsidR="002E317D" w:rsidRPr="002E317D" w:rsidRDefault="002E317D" w:rsidP="002E317D">
      <w:pPr>
        <w:numPr>
          <w:ilvl w:val="0"/>
          <w:numId w:val="32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E317D" w:rsidRPr="002E317D" w:rsidRDefault="002E317D" w:rsidP="002E317D">
      <w:pPr>
        <w:numPr>
          <w:ilvl w:val="0"/>
          <w:numId w:val="32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E317D" w:rsidRPr="002E317D" w:rsidRDefault="002E317D" w:rsidP="002E317D">
      <w:pPr>
        <w:numPr>
          <w:ilvl w:val="0"/>
          <w:numId w:val="32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2E317D" w:rsidRPr="002E317D" w:rsidRDefault="002E317D" w:rsidP="002E317D">
      <w:pPr>
        <w:numPr>
          <w:ilvl w:val="0"/>
          <w:numId w:val="32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E317D" w:rsidRPr="002E317D" w:rsidRDefault="002E317D" w:rsidP="002E317D">
      <w:pPr>
        <w:numPr>
          <w:ilvl w:val="0"/>
          <w:numId w:val="32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2E317D" w:rsidRPr="002E317D" w:rsidRDefault="002E317D" w:rsidP="002E317D">
      <w:pPr>
        <w:numPr>
          <w:ilvl w:val="0"/>
          <w:numId w:val="32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r w:rsidRPr="002E317D">
        <w:rPr>
          <w:rFonts w:eastAsia="Calibri"/>
          <w:b/>
          <w:color w:val="000000"/>
          <w:sz w:val="28"/>
          <w:szCs w:val="28"/>
        </w:rPr>
        <w:t>Работа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 xml:space="preserve"> с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информацией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>:</w:t>
      </w:r>
    </w:p>
    <w:p w:rsidR="002E317D" w:rsidRPr="002E317D" w:rsidRDefault="002E317D" w:rsidP="002E317D">
      <w:pPr>
        <w:numPr>
          <w:ilvl w:val="0"/>
          <w:numId w:val="33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E317D" w:rsidRPr="002E317D" w:rsidRDefault="002E317D" w:rsidP="002E317D">
      <w:pPr>
        <w:numPr>
          <w:ilvl w:val="0"/>
          <w:numId w:val="33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E317D" w:rsidRPr="002E317D" w:rsidRDefault="002E317D" w:rsidP="002E317D">
      <w:pPr>
        <w:numPr>
          <w:ilvl w:val="0"/>
          <w:numId w:val="33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E317D" w:rsidRPr="002E317D" w:rsidRDefault="002E317D" w:rsidP="002E317D">
      <w:pPr>
        <w:numPr>
          <w:ilvl w:val="0"/>
          <w:numId w:val="33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E317D" w:rsidRPr="002E317D" w:rsidRDefault="002E317D" w:rsidP="002E317D">
      <w:pPr>
        <w:numPr>
          <w:ilvl w:val="0"/>
          <w:numId w:val="33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2E317D" w:rsidRPr="002E317D" w:rsidRDefault="002E317D" w:rsidP="002E317D">
      <w:pPr>
        <w:numPr>
          <w:ilvl w:val="0"/>
          <w:numId w:val="33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эффективно запоминать и систематизировать информацию.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lastRenderedPageBreak/>
        <w:t>Коммуникативные универсальные учебные действия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Общение:</w:t>
      </w:r>
    </w:p>
    <w:p w:rsidR="002E317D" w:rsidRPr="002E317D" w:rsidRDefault="002E317D" w:rsidP="002E317D">
      <w:pPr>
        <w:numPr>
          <w:ilvl w:val="0"/>
          <w:numId w:val="34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2E317D" w:rsidRPr="002E317D" w:rsidRDefault="002E317D" w:rsidP="002E317D">
      <w:pPr>
        <w:numPr>
          <w:ilvl w:val="0"/>
          <w:numId w:val="34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выражать себя (свою точку зрения) в устных и письменных текстах;</w:t>
      </w:r>
    </w:p>
    <w:p w:rsidR="002E317D" w:rsidRPr="002E317D" w:rsidRDefault="002E317D" w:rsidP="002E317D">
      <w:pPr>
        <w:numPr>
          <w:ilvl w:val="0"/>
          <w:numId w:val="34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2E317D" w:rsidRPr="002E317D" w:rsidRDefault="002E317D" w:rsidP="002E317D">
      <w:pPr>
        <w:numPr>
          <w:ilvl w:val="0"/>
          <w:numId w:val="34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E317D" w:rsidRPr="002E317D" w:rsidRDefault="002E317D" w:rsidP="002E317D">
      <w:pPr>
        <w:numPr>
          <w:ilvl w:val="0"/>
          <w:numId w:val="34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2E317D" w:rsidRPr="002E317D" w:rsidRDefault="002E317D" w:rsidP="002E317D">
      <w:pPr>
        <w:numPr>
          <w:ilvl w:val="0"/>
          <w:numId w:val="34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E317D" w:rsidRPr="002E317D" w:rsidRDefault="002E317D" w:rsidP="002E317D">
      <w:pPr>
        <w:numPr>
          <w:ilvl w:val="0"/>
          <w:numId w:val="34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2E317D" w:rsidRPr="002E317D" w:rsidRDefault="002E317D" w:rsidP="002E317D">
      <w:pPr>
        <w:numPr>
          <w:ilvl w:val="0"/>
          <w:numId w:val="34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Совместная деятельность</w:t>
      </w:r>
    </w:p>
    <w:p w:rsidR="002E317D" w:rsidRPr="002E317D" w:rsidRDefault="002E317D" w:rsidP="002E317D">
      <w:pPr>
        <w:numPr>
          <w:ilvl w:val="0"/>
          <w:numId w:val="35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E317D" w:rsidRPr="002E317D" w:rsidRDefault="002E317D" w:rsidP="002E317D">
      <w:pPr>
        <w:numPr>
          <w:ilvl w:val="0"/>
          <w:numId w:val="35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E317D" w:rsidRPr="002E317D" w:rsidRDefault="002E317D" w:rsidP="002E317D">
      <w:pPr>
        <w:numPr>
          <w:ilvl w:val="0"/>
          <w:numId w:val="35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обобщать мнения нескольких человек, проявлять готовность руководить, выполнять поручения, подчиняться;</w:t>
      </w:r>
    </w:p>
    <w:p w:rsidR="002E317D" w:rsidRPr="002E317D" w:rsidRDefault="002E317D" w:rsidP="002E317D">
      <w:pPr>
        <w:numPr>
          <w:ilvl w:val="0"/>
          <w:numId w:val="35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2E317D" w:rsidRPr="002E317D" w:rsidRDefault="002E317D" w:rsidP="002E317D">
      <w:pPr>
        <w:numPr>
          <w:ilvl w:val="0"/>
          <w:numId w:val="35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E317D" w:rsidRPr="002E317D" w:rsidRDefault="002E317D" w:rsidP="002E317D">
      <w:pPr>
        <w:numPr>
          <w:ilvl w:val="0"/>
          <w:numId w:val="35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E317D" w:rsidRPr="002E317D" w:rsidRDefault="002E317D" w:rsidP="002E317D">
      <w:pPr>
        <w:numPr>
          <w:ilvl w:val="0"/>
          <w:numId w:val="35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r w:rsidRPr="002E317D">
        <w:rPr>
          <w:rFonts w:eastAsia="Calibri"/>
          <w:b/>
          <w:color w:val="333333"/>
          <w:sz w:val="28"/>
          <w:szCs w:val="28"/>
        </w:rPr>
        <w:t>Самоорганизация</w:t>
      </w:r>
      <w:proofErr w:type="spellEnd"/>
    </w:p>
    <w:p w:rsidR="002E317D" w:rsidRPr="002E317D" w:rsidRDefault="002E317D" w:rsidP="002E317D">
      <w:pPr>
        <w:numPr>
          <w:ilvl w:val="0"/>
          <w:numId w:val="36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выявлять проблемы для решения в жизненных и учебных ситуациях;</w:t>
      </w:r>
    </w:p>
    <w:p w:rsidR="002E317D" w:rsidRPr="002E317D" w:rsidRDefault="002E317D" w:rsidP="002E317D">
      <w:pPr>
        <w:numPr>
          <w:ilvl w:val="0"/>
          <w:numId w:val="36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E317D" w:rsidRPr="002E317D" w:rsidRDefault="002E317D" w:rsidP="002E317D">
      <w:pPr>
        <w:numPr>
          <w:ilvl w:val="0"/>
          <w:numId w:val="36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E317D" w:rsidRPr="002E317D" w:rsidRDefault="002E317D" w:rsidP="002E317D">
      <w:pPr>
        <w:numPr>
          <w:ilvl w:val="0"/>
          <w:numId w:val="36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2E317D" w:rsidRPr="002E317D" w:rsidRDefault="002E317D" w:rsidP="002E317D">
      <w:pPr>
        <w:numPr>
          <w:ilvl w:val="0"/>
          <w:numId w:val="36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проводить выбор и брать ответственность за решение.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r w:rsidRPr="002E317D">
        <w:rPr>
          <w:rFonts w:eastAsia="Calibri"/>
          <w:b/>
          <w:color w:val="000000"/>
          <w:sz w:val="28"/>
          <w:szCs w:val="28"/>
        </w:rPr>
        <w:t>Самоконтроль</w:t>
      </w:r>
      <w:proofErr w:type="spellEnd"/>
    </w:p>
    <w:p w:rsidR="002E317D" w:rsidRPr="002E317D" w:rsidRDefault="002E317D" w:rsidP="002E317D">
      <w:pPr>
        <w:numPr>
          <w:ilvl w:val="0"/>
          <w:numId w:val="37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владеть способами самоконтроля,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самомотивации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и рефлексии;</w:t>
      </w:r>
    </w:p>
    <w:p w:rsidR="002E317D" w:rsidRPr="002E317D" w:rsidRDefault="002E317D" w:rsidP="002E317D">
      <w:pPr>
        <w:numPr>
          <w:ilvl w:val="0"/>
          <w:numId w:val="37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давать оценку ситуации и предлагать план её изменения;</w:t>
      </w:r>
    </w:p>
    <w:p w:rsidR="002E317D" w:rsidRPr="002E317D" w:rsidRDefault="002E317D" w:rsidP="002E317D">
      <w:pPr>
        <w:numPr>
          <w:ilvl w:val="0"/>
          <w:numId w:val="37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E317D" w:rsidRPr="002E317D" w:rsidRDefault="002E317D" w:rsidP="002E317D">
      <w:pPr>
        <w:numPr>
          <w:ilvl w:val="0"/>
          <w:numId w:val="37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объяснять причины достижения (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недостижения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) результатов деятельности, давать оценку приобретённому опыту, находить 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позитивное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в произошедшей ситуации;</w:t>
      </w:r>
    </w:p>
    <w:p w:rsidR="002E317D" w:rsidRPr="002E317D" w:rsidRDefault="002E317D" w:rsidP="002E317D">
      <w:pPr>
        <w:numPr>
          <w:ilvl w:val="0"/>
          <w:numId w:val="37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E317D" w:rsidRPr="002E317D" w:rsidRDefault="002E317D" w:rsidP="002E317D">
      <w:pPr>
        <w:numPr>
          <w:ilvl w:val="0"/>
          <w:numId w:val="37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оценивать соответствие результата цели и условиям.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r w:rsidRPr="002E317D">
        <w:rPr>
          <w:rFonts w:eastAsia="Calibri"/>
          <w:b/>
          <w:color w:val="000000"/>
          <w:sz w:val="28"/>
          <w:szCs w:val="28"/>
        </w:rPr>
        <w:t>Эмоциональный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интеллект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</w:p>
    <w:p w:rsidR="002E317D" w:rsidRPr="002E317D" w:rsidRDefault="002E317D" w:rsidP="002E317D">
      <w:pPr>
        <w:numPr>
          <w:ilvl w:val="0"/>
          <w:numId w:val="38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различать, называть и управлять собственными эмоциями и эмоциями других;</w:t>
      </w:r>
    </w:p>
    <w:p w:rsidR="002E317D" w:rsidRPr="002E317D" w:rsidRDefault="002E317D" w:rsidP="002E317D">
      <w:pPr>
        <w:numPr>
          <w:ilvl w:val="0"/>
          <w:numId w:val="38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выявлять и анализировать причины эмоций;</w:t>
      </w:r>
    </w:p>
    <w:p w:rsidR="002E317D" w:rsidRPr="002E317D" w:rsidRDefault="002E317D" w:rsidP="002E317D">
      <w:pPr>
        <w:numPr>
          <w:ilvl w:val="0"/>
          <w:numId w:val="38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ставить себя на место другого человека, понимать мотивы и намерения другого;</w:t>
      </w:r>
    </w:p>
    <w:p w:rsidR="002E317D" w:rsidRPr="002E317D" w:rsidRDefault="002E317D" w:rsidP="002E317D">
      <w:pPr>
        <w:numPr>
          <w:ilvl w:val="0"/>
          <w:numId w:val="38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proofErr w:type="gramStart"/>
      <w:r w:rsidRPr="002E317D">
        <w:rPr>
          <w:rFonts w:eastAsia="Calibri"/>
          <w:color w:val="000000"/>
          <w:sz w:val="28"/>
          <w:szCs w:val="28"/>
        </w:rPr>
        <w:t>регулировать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способ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выражения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эмоций</w:t>
      </w:r>
      <w:proofErr w:type="spellEnd"/>
      <w:r w:rsidRPr="002E317D">
        <w:rPr>
          <w:rFonts w:eastAsia="Calibri"/>
          <w:color w:val="000000"/>
          <w:sz w:val="28"/>
          <w:szCs w:val="28"/>
        </w:rPr>
        <w:t>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r w:rsidRPr="002E317D">
        <w:rPr>
          <w:rFonts w:eastAsia="Calibri"/>
          <w:b/>
          <w:color w:val="000000"/>
          <w:sz w:val="28"/>
          <w:szCs w:val="28"/>
        </w:rPr>
        <w:t>Принимать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себя</w:t>
      </w:r>
      <w:proofErr w:type="spellEnd"/>
      <w:r w:rsidRPr="002E317D">
        <w:rPr>
          <w:rFonts w:eastAsia="Calibri"/>
          <w:b/>
          <w:color w:val="000000"/>
          <w:sz w:val="28"/>
          <w:szCs w:val="28"/>
        </w:rPr>
        <w:t xml:space="preserve"> и </w:t>
      </w:r>
      <w:proofErr w:type="spellStart"/>
      <w:r w:rsidRPr="002E317D">
        <w:rPr>
          <w:rFonts w:eastAsia="Calibri"/>
          <w:b/>
          <w:color w:val="000000"/>
          <w:sz w:val="28"/>
          <w:szCs w:val="28"/>
        </w:rPr>
        <w:t>других</w:t>
      </w:r>
      <w:proofErr w:type="spellEnd"/>
    </w:p>
    <w:p w:rsidR="002E317D" w:rsidRPr="002E317D" w:rsidRDefault="002E317D" w:rsidP="002E317D">
      <w:pPr>
        <w:numPr>
          <w:ilvl w:val="0"/>
          <w:numId w:val="39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2E317D" w:rsidRPr="002E317D" w:rsidRDefault="002E317D" w:rsidP="002E317D">
      <w:pPr>
        <w:numPr>
          <w:ilvl w:val="0"/>
          <w:numId w:val="39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принимать себя и других, не осуждая;</w:t>
      </w:r>
    </w:p>
    <w:p w:rsidR="002E317D" w:rsidRPr="002E317D" w:rsidRDefault="002E317D" w:rsidP="002E317D">
      <w:pPr>
        <w:numPr>
          <w:ilvl w:val="0"/>
          <w:numId w:val="39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r w:rsidRPr="002E317D">
        <w:rPr>
          <w:rFonts w:eastAsia="Calibri"/>
          <w:color w:val="000000"/>
          <w:sz w:val="28"/>
          <w:szCs w:val="28"/>
        </w:rPr>
        <w:t>открытость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себе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и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другим</w:t>
      </w:r>
      <w:proofErr w:type="spellEnd"/>
      <w:r w:rsidRPr="002E317D">
        <w:rPr>
          <w:rFonts w:eastAsia="Calibri"/>
          <w:color w:val="000000"/>
          <w:sz w:val="28"/>
          <w:szCs w:val="28"/>
        </w:rPr>
        <w:t>;</w:t>
      </w:r>
    </w:p>
    <w:p w:rsidR="002E317D" w:rsidRPr="002E317D" w:rsidRDefault="002E317D" w:rsidP="002E317D">
      <w:pPr>
        <w:numPr>
          <w:ilvl w:val="0"/>
          <w:numId w:val="39"/>
        </w:num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осознавать невозможность контролировать всё вокруг.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b/>
          <w:color w:val="000000"/>
          <w:sz w:val="28"/>
          <w:szCs w:val="28"/>
          <w:lang w:val="ru-RU"/>
        </w:rPr>
        <w:t>ПРЕДМЕТНЫЕ РЕЗУЛЬТАТЫ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сформированность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иноязычной коммуникативной компетенции на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допороговом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уровне в совокупности её составляющих – речевой, языковой, социокультурной, компенсаторной,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метапредметной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(учебно-познавательной).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2E317D">
        <w:rPr>
          <w:rFonts w:eastAsia="Calibri"/>
          <w:b/>
          <w:i/>
          <w:color w:val="000000"/>
          <w:sz w:val="28"/>
          <w:szCs w:val="28"/>
          <w:lang w:val="ru-RU"/>
        </w:rPr>
        <w:t>в 5 классе</w:t>
      </w:r>
      <w:r w:rsidRPr="002E317D">
        <w:rPr>
          <w:rFonts w:eastAsia="Calibri"/>
          <w:color w:val="000000"/>
          <w:sz w:val="28"/>
          <w:szCs w:val="28"/>
          <w:lang w:val="ru-RU"/>
        </w:rPr>
        <w:t>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1) владеть основными видами речевой деятельности: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</w:t>
      </w: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аудирования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до 1 минуты);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несплошные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тексты (таблицы) и понимать представленную в них информацию;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понимание содержания текста, читать новые слова согласно основным правилам чтения;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владеть орфографическими навыками: правильно писать изученные слова;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</w:t>
      </w: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отобранного тематического содержания, с соблюдением существующей нормы лексической сочетаемости;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er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/-</w:t>
      </w:r>
      <w:r w:rsidRPr="002E317D">
        <w:rPr>
          <w:rFonts w:eastAsia="Calibri"/>
          <w:color w:val="000000"/>
          <w:sz w:val="28"/>
          <w:szCs w:val="28"/>
        </w:rPr>
        <w:t>or</w:t>
      </w:r>
      <w:r w:rsidRPr="002E317D">
        <w:rPr>
          <w:rFonts w:eastAsia="Calibri"/>
          <w:color w:val="000000"/>
          <w:sz w:val="28"/>
          <w:szCs w:val="28"/>
          <w:lang w:val="ru-RU"/>
        </w:rPr>
        <w:t>,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ist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sion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/-</w:t>
      </w:r>
      <w:proofErr w:type="spellStart"/>
      <w:r w:rsidRPr="002E317D">
        <w:rPr>
          <w:rFonts w:eastAsia="Calibri"/>
          <w:color w:val="000000"/>
          <w:sz w:val="28"/>
          <w:szCs w:val="28"/>
        </w:rPr>
        <w:t>tion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имена прилагательные с суффиксами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ful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ian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/-</w:t>
      </w:r>
      <w:r w:rsidRPr="002E317D">
        <w:rPr>
          <w:rFonts w:eastAsia="Calibri"/>
          <w:color w:val="000000"/>
          <w:sz w:val="28"/>
          <w:szCs w:val="28"/>
        </w:rPr>
        <w:t>an</w:t>
      </w:r>
      <w:r w:rsidRPr="002E317D">
        <w:rPr>
          <w:rFonts w:eastAsia="Calibri"/>
          <w:color w:val="000000"/>
          <w:sz w:val="28"/>
          <w:szCs w:val="28"/>
          <w:lang w:val="ru-RU"/>
        </w:rPr>
        <w:t>, наречия с суффиксом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ly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 w:rsidRPr="002E317D">
        <w:rPr>
          <w:rFonts w:eastAsia="Calibri"/>
          <w:color w:val="000000"/>
          <w:sz w:val="28"/>
          <w:szCs w:val="28"/>
        </w:rPr>
        <w:t>un</w:t>
      </w:r>
      <w:r w:rsidRPr="002E317D">
        <w:rPr>
          <w:rFonts w:eastAsia="Calibri"/>
          <w:color w:val="000000"/>
          <w:sz w:val="28"/>
          <w:szCs w:val="28"/>
          <w:lang w:val="ru-RU"/>
        </w:rPr>
        <w:t>-;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предложения с несколькими обстоятельствами, следующими в определённом порядке;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вопросительные предложения (альтернативный и разделительный вопросы в </w:t>
      </w:r>
      <w:r w:rsidRPr="002E317D">
        <w:rPr>
          <w:rFonts w:eastAsia="Calibri"/>
          <w:color w:val="000000"/>
          <w:sz w:val="28"/>
          <w:szCs w:val="28"/>
        </w:rPr>
        <w:t>Present</w:t>
      </w:r>
      <w:r w:rsidRPr="002E317D">
        <w:rPr>
          <w:rFonts w:eastAsia="Calibri"/>
          <w:color w:val="000000"/>
          <w:sz w:val="28"/>
          <w:szCs w:val="28"/>
          <w:lang w:val="ru-RU"/>
        </w:rPr>
        <w:t>/</w:t>
      </w:r>
      <w:r w:rsidRPr="002E317D">
        <w:rPr>
          <w:rFonts w:eastAsia="Calibri"/>
          <w:color w:val="000000"/>
          <w:sz w:val="28"/>
          <w:szCs w:val="28"/>
        </w:rPr>
        <w:t>Past</w:t>
      </w:r>
      <w:r w:rsidRPr="002E317D">
        <w:rPr>
          <w:rFonts w:eastAsia="Calibri"/>
          <w:color w:val="000000"/>
          <w:sz w:val="28"/>
          <w:szCs w:val="28"/>
          <w:lang w:val="ru-RU"/>
        </w:rPr>
        <w:t>/</w:t>
      </w:r>
      <w:r w:rsidRPr="002E317D">
        <w:rPr>
          <w:rFonts w:eastAsia="Calibri"/>
          <w:color w:val="000000"/>
          <w:sz w:val="28"/>
          <w:szCs w:val="28"/>
        </w:rPr>
        <w:t>Future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Simple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Tense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глаголы в </w:t>
      </w:r>
      <w:proofErr w:type="spellStart"/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видо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-временных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формах действительного залога в изъявительном наклонении в </w:t>
      </w:r>
      <w:r w:rsidRPr="002E317D">
        <w:rPr>
          <w:rFonts w:eastAsia="Calibri"/>
          <w:color w:val="000000"/>
          <w:sz w:val="28"/>
          <w:szCs w:val="28"/>
        </w:rPr>
        <w:t>Present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Perfect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Tense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имена существительные с причастиями настоящего и прошедшего времени;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наречия в положительной, сравнительной и превосходной степенях, образованные по правилу, и исключения;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5) владеть социокультурными знаниями и умениями: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кратко представлять Россию и страны (стран) изучаемого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аудировании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8) использовать иноязычные словари и справочники, в том числе информационно-справочные системы в электронной форме.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2E317D">
        <w:rPr>
          <w:rFonts w:eastAsia="Calibri"/>
          <w:b/>
          <w:i/>
          <w:color w:val="000000"/>
          <w:sz w:val="28"/>
          <w:szCs w:val="28"/>
          <w:lang w:val="ru-RU"/>
        </w:rPr>
        <w:t>в 6 классе: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1) владеть основными видами речевой деятельности: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аудирования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до 1,5 минут);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несплошные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тексты (таблицы) и понимать представленную в них информацию, определять тему текста по заголовку;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понимание содержания текста, читать новые слова согласно основным правилам чтения;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владеть орфографическими навыками: правильно писать изученные слова;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3) 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ing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имена прилагательные с помощью суффиксов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ing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-</w:t>
      </w:r>
      <w:r w:rsidRPr="002E317D">
        <w:rPr>
          <w:rFonts w:eastAsia="Calibri"/>
          <w:color w:val="000000"/>
          <w:sz w:val="28"/>
          <w:szCs w:val="28"/>
        </w:rPr>
        <w:t>less</w:t>
      </w:r>
      <w:r w:rsidRPr="002E317D">
        <w:rPr>
          <w:rFonts w:eastAsia="Calibri"/>
          <w:color w:val="000000"/>
          <w:sz w:val="28"/>
          <w:szCs w:val="28"/>
          <w:lang w:val="ru-RU"/>
        </w:rPr>
        <w:t>,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ive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-</w:t>
      </w:r>
      <w:r w:rsidRPr="002E317D">
        <w:rPr>
          <w:rFonts w:eastAsia="Calibri"/>
          <w:color w:val="000000"/>
          <w:sz w:val="28"/>
          <w:szCs w:val="28"/>
        </w:rPr>
        <w:t>al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изученные синонимы, антонимы и интернациональные слова;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 w:rsidRPr="002E317D">
        <w:rPr>
          <w:rFonts w:eastAsia="Calibri"/>
          <w:color w:val="000000"/>
          <w:sz w:val="28"/>
          <w:szCs w:val="28"/>
        </w:rPr>
        <w:t>who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which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that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 xml:space="preserve">сложноподчинённые предложения с придаточными времени с союзами </w:t>
      </w:r>
      <w:r w:rsidRPr="002E317D">
        <w:rPr>
          <w:rFonts w:eastAsia="Calibri"/>
          <w:color w:val="000000"/>
          <w:sz w:val="28"/>
          <w:szCs w:val="28"/>
        </w:rPr>
        <w:t>for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since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предложения с конструкциями </w:t>
      </w:r>
      <w:r w:rsidRPr="002E317D">
        <w:rPr>
          <w:rFonts w:eastAsia="Calibri"/>
          <w:color w:val="000000"/>
          <w:sz w:val="28"/>
          <w:szCs w:val="28"/>
        </w:rPr>
        <w:t>as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… </w:t>
      </w:r>
      <w:r w:rsidRPr="002E317D">
        <w:rPr>
          <w:rFonts w:eastAsia="Calibri"/>
          <w:color w:val="000000"/>
          <w:sz w:val="28"/>
          <w:szCs w:val="28"/>
        </w:rPr>
        <w:t>as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not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so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… </w:t>
      </w:r>
      <w:r w:rsidRPr="002E317D">
        <w:rPr>
          <w:rFonts w:eastAsia="Calibri"/>
          <w:color w:val="000000"/>
          <w:sz w:val="28"/>
          <w:szCs w:val="28"/>
        </w:rPr>
        <w:t>as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 w:rsidRPr="002E317D">
        <w:rPr>
          <w:rFonts w:eastAsia="Calibri"/>
          <w:color w:val="000000"/>
          <w:sz w:val="28"/>
          <w:szCs w:val="28"/>
        </w:rPr>
        <w:t>Present</w:t>
      </w:r>
      <w:r w:rsidRPr="002E317D">
        <w:rPr>
          <w:rFonts w:eastAsia="Calibri"/>
          <w:color w:val="000000"/>
          <w:sz w:val="28"/>
          <w:szCs w:val="28"/>
          <w:lang w:val="ru-RU"/>
        </w:rPr>
        <w:t>/</w:t>
      </w:r>
      <w:r w:rsidRPr="002E317D">
        <w:rPr>
          <w:rFonts w:eastAsia="Calibri"/>
          <w:color w:val="000000"/>
          <w:sz w:val="28"/>
          <w:szCs w:val="28"/>
        </w:rPr>
        <w:t>Past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Continuous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Tense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 w:rsidRPr="002E317D">
        <w:rPr>
          <w:rFonts w:eastAsia="Calibri"/>
          <w:color w:val="000000"/>
          <w:sz w:val="28"/>
          <w:szCs w:val="28"/>
        </w:rPr>
        <w:t>Present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/ </w:t>
      </w:r>
      <w:r w:rsidRPr="002E317D">
        <w:rPr>
          <w:rFonts w:eastAsia="Calibri"/>
          <w:color w:val="000000"/>
          <w:sz w:val="28"/>
          <w:szCs w:val="28"/>
        </w:rPr>
        <w:t>Past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Continuous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Tense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proofErr w:type="gramStart"/>
      <w:r w:rsidRPr="002E317D">
        <w:rPr>
          <w:rFonts w:eastAsia="Calibri"/>
          <w:color w:val="000000"/>
          <w:sz w:val="28"/>
          <w:szCs w:val="28"/>
        </w:rPr>
        <w:t>модальные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глаголы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и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их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эквиваленты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(can/be able to, must/ have to, may, should, need);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proofErr w:type="gramStart"/>
      <w:r w:rsidRPr="002E317D">
        <w:rPr>
          <w:rFonts w:eastAsia="Calibri"/>
          <w:color w:val="000000"/>
          <w:sz w:val="28"/>
          <w:szCs w:val="28"/>
        </w:rPr>
        <w:t>cлова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выражающие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количество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(little/a little, few/a few);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возвратные, неопределённые местоимения </w:t>
      </w:r>
      <w:r w:rsidRPr="002E317D">
        <w:rPr>
          <w:rFonts w:eastAsia="Calibri"/>
          <w:color w:val="000000"/>
          <w:sz w:val="28"/>
          <w:szCs w:val="28"/>
        </w:rPr>
        <w:t>some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any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и их производные (</w:t>
      </w:r>
      <w:r w:rsidRPr="002E317D">
        <w:rPr>
          <w:rFonts w:eastAsia="Calibri"/>
          <w:color w:val="000000"/>
          <w:sz w:val="28"/>
          <w:szCs w:val="28"/>
        </w:rPr>
        <w:t>somebody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anybody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; </w:t>
      </w:r>
      <w:r w:rsidRPr="002E317D">
        <w:rPr>
          <w:rFonts w:eastAsia="Calibri"/>
          <w:color w:val="000000"/>
          <w:sz w:val="28"/>
          <w:szCs w:val="28"/>
        </w:rPr>
        <w:t>something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anything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proofErr w:type="spellStart"/>
      <w:r w:rsidRPr="002E317D">
        <w:rPr>
          <w:rFonts w:eastAsia="Calibri"/>
          <w:color w:val="000000"/>
          <w:sz w:val="28"/>
          <w:szCs w:val="28"/>
        </w:rPr>
        <w:t>etc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.), </w:t>
      </w:r>
      <w:r w:rsidRPr="002E317D">
        <w:rPr>
          <w:rFonts w:eastAsia="Calibri"/>
          <w:color w:val="000000"/>
          <w:sz w:val="28"/>
          <w:szCs w:val="28"/>
        </w:rPr>
        <w:t>every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и производные (</w:t>
      </w:r>
      <w:r w:rsidRPr="002E317D">
        <w:rPr>
          <w:rFonts w:eastAsia="Calibri"/>
          <w:color w:val="000000"/>
          <w:sz w:val="28"/>
          <w:szCs w:val="28"/>
        </w:rPr>
        <w:t>everybody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everything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числительные для обозначения дат и больших чисел (100–1000);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5) владеть социокультурными знаниями и умениями: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кратко представлять Россию и страну (страны) изучаемого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аудировании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языковую догадку, в том числе контекстуальную, игнорировать информацию, не </w:t>
      </w: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2E317D">
        <w:rPr>
          <w:rFonts w:eastAsia="Calibri"/>
          <w:b/>
          <w:i/>
          <w:color w:val="000000"/>
          <w:sz w:val="28"/>
          <w:szCs w:val="28"/>
          <w:lang w:val="ru-RU"/>
        </w:rPr>
        <w:t>в 7 классе: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1) владеть основными видами речевой деятельности: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аудирования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до 1,5 минут);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 xml:space="preserve"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несплошные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тексты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</w:t>
      </w: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письменное высказывание с использованием образца, плана, ключевых слов, таблицы (объём высказывания – до 90 слов);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2) владеть фонетическими навыками: различать </w:t>
      </w:r>
      <w:proofErr w:type="spellStart"/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различать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владеть орфографическими навыками: правильно писать изученные слова;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 w:rsidRPr="002E317D">
        <w:rPr>
          <w:rFonts w:eastAsia="Calibri"/>
          <w:color w:val="000000"/>
          <w:sz w:val="28"/>
          <w:szCs w:val="28"/>
        </w:rPr>
        <w:t>ness</w:t>
      </w:r>
      <w:r w:rsidRPr="002E317D">
        <w:rPr>
          <w:rFonts w:eastAsia="Calibri"/>
          <w:color w:val="000000"/>
          <w:sz w:val="28"/>
          <w:szCs w:val="28"/>
          <w:lang w:val="ru-RU"/>
        </w:rPr>
        <w:t>,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ment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имена прилагательные с помощью суффиксов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ous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ly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-</w:t>
      </w:r>
      <w:r w:rsidRPr="002E317D">
        <w:rPr>
          <w:rFonts w:eastAsia="Calibri"/>
          <w:color w:val="000000"/>
          <w:sz w:val="28"/>
          <w:szCs w:val="28"/>
        </w:rPr>
        <w:t>y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имена прилагательные и наречия с помощью отрицательных префиксов </w:t>
      </w:r>
      <w:r w:rsidRPr="002E317D">
        <w:rPr>
          <w:rFonts w:eastAsia="Calibri"/>
          <w:color w:val="000000"/>
          <w:sz w:val="28"/>
          <w:szCs w:val="28"/>
        </w:rPr>
        <w:t>in</w:t>
      </w:r>
      <w:r w:rsidRPr="002E317D">
        <w:rPr>
          <w:rFonts w:eastAsia="Calibri"/>
          <w:color w:val="000000"/>
          <w:sz w:val="28"/>
          <w:szCs w:val="28"/>
          <w:lang w:val="ru-RU"/>
        </w:rPr>
        <w:t>-/</w:t>
      </w:r>
      <w:proofErr w:type="spellStart"/>
      <w:r w:rsidRPr="002E317D">
        <w:rPr>
          <w:rFonts w:eastAsia="Calibri"/>
          <w:color w:val="000000"/>
          <w:sz w:val="28"/>
          <w:szCs w:val="28"/>
        </w:rPr>
        <w:t>im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ed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(</w:t>
      </w:r>
      <w:r w:rsidRPr="002E317D">
        <w:rPr>
          <w:rFonts w:eastAsia="Calibri"/>
          <w:color w:val="000000"/>
          <w:sz w:val="28"/>
          <w:szCs w:val="28"/>
        </w:rPr>
        <w:t>blue</w:t>
      </w:r>
      <w:r w:rsidRPr="002E317D">
        <w:rPr>
          <w:rFonts w:eastAsia="Calibri"/>
          <w:color w:val="000000"/>
          <w:sz w:val="28"/>
          <w:szCs w:val="28"/>
          <w:lang w:val="ru-RU"/>
        </w:rPr>
        <w:t>-</w:t>
      </w:r>
      <w:r w:rsidRPr="002E317D">
        <w:rPr>
          <w:rFonts w:eastAsia="Calibri"/>
          <w:color w:val="000000"/>
          <w:sz w:val="28"/>
          <w:szCs w:val="28"/>
        </w:rPr>
        <w:t>eyed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предложения со сложным дополнением (</w:t>
      </w:r>
      <w:r w:rsidRPr="002E317D">
        <w:rPr>
          <w:rFonts w:eastAsia="Calibri"/>
          <w:color w:val="000000"/>
          <w:sz w:val="28"/>
          <w:szCs w:val="28"/>
        </w:rPr>
        <w:t>Complex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Object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условные предложения реального (</w:t>
      </w:r>
      <w:r w:rsidRPr="002E317D">
        <w:rPr>
          <w:rFonts w:eastAsia="Calibri"/>
          <w:color w:val="000000"/>
          <w:sz w:val="28"/>
          <w:szCs w:val="28"/>
        </w:rPr>
        <w:t>Conditional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0, </w:t>
      </w:r>
      <w:r w:rsidRPr="002E317D">
        <w:rPr>
          <w:rFonts w:eastAsia="Calibri"/>
          <w:color w:val="000000"/>
          <w:sz w:val="28"/>
          <w:szCs w:val="28"/>
        </w:rPr>
        <w:t>Conditional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I</w:t>
      </w:r>
      <w:r w:rsidRPr="002E317D">
        <w:rPr>
          <w:rFonts w:eastAsia="Calibri"/>
          <w:color w:val="000000"/>
          <w:sz w:val="28"/>
          <w:szCs w:val="28"/>
          <w:lang w:val="ru-RU"/>
        </w:rPr>
        <w:t>) характера;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предложения с конструкцией </w:t>
      </w:r>
      <w:r w:rsidRPr="002E317D">
        <w:rPr>
          <w:rFonts w:eastAsia="Calibri"/>
          <w:color w:val="000000"/>
          <w:sz w:val="28"/>
          <w:szCs w:val="28"/>
        </w:rPr>
        <w:t>to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be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going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to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+ инфинитив и формы </w:t>
      </w:r>
      <w:r w:rsidRPr="002E317D">
        <w:rPr>
          <w:rFonts w:eastAsia="Calibri"/>
          <w:color w:val="000000"/>
          <w:sz w:val="28"/>
          <w:szCs w:val="28"/>
        </w:rPr>
        <w:t>Future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Simple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Tense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и </w:t>
      </w:r>
      <w:r w:rsidRPr="002E317D">
        <w:rPr>
          <w:rFonts w:eastAsia="Calibri"/>
          <w:color w:val="000000"/>
          <w:sz w:val="28"/>
          <w:szCs w:val="28"/>
        </w:rPr>
        <w:t>Present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Continuous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Tense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для выражения будущего действия;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конструкцию </w:t>
      </w:r>
      <w:r w:rsidRPr="002E317D">
        <w:rPr>
          <w:rFonts w:eastAsia="Calibri"/>
          <w:color w:val="000000"/>
          <w:sz w:val="28"/>
          <w:szCs w:val="28"/>
        </w:rPr>
        <w:t>used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to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+ инфинитив глагола;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глаголы в наиболее употребительных формах страдательного залога (</w:t>
      </w:r>
      <w:r w:rsidRPr="002E317D">
        <w:rPr>
          <w:rFonts w:eastAsia="Calibri"/>
          <w:color w:val="000000"/>
          <w:sz w:val="28"/>
          <w:szCs w:val="28"/>
        </w:rPr>
        <w:t>Present</w:t>
      </w:r>
      <w:r w:rsidRPr="002E317D">
        <w:rPr>
          <w:rFonts w:eastAsia="Calibri"/>
          <w:color w:val="000000"/>
          <w:sz w:val="28"/>
          <w:szCs w:val="28"/>
          <w:lang w:val="ru-RU"/>
        </w:rPr>
        <w:t>/</w:t>
      </w:r>
      <w:r w:rsidRPr="002E317D">
        <w:rPr>
          <w:rFonts w:eastAsia="Calibri"/>
          <w:color w:val="000000"/>
          <w:sz w:val="28"/>
          <w:szCs w:val="28"/>
        </w:rPr>
        <w:t>Past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Simple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Passive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предлоги, употребляемые с глаголами в страдательном залоге;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модальный глагол </w:t>
      </w:r>
      <w:r w:rsidRPr="002E317D">
        <w:rPr>
          <w:rFonts w:eastAsia="Calibri"/>
          <w:color w:val="000000"/>
          <w:sz w:val="28"/>
          <w:szCs w:val="28"/>
        </w:rPr>
        <w:t>might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наречия, совпадающие по форме с прилагательными (</w:t>
      </w:r>
      <w:r w:rsidRPr="002E317D">
        <w:rPr>
          <w:rFonts w:eastAsia="Calibri"/>
          <w:color w:val="000000"/>
          <w:sz w:val="28"/>
          <w:szCs w:val="28"/>
        </w:rPr>
        <w:t>fast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high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; </w:t>
      </w:r>
      <w:r w:rsidRPr="002E317D">
        <w:rPr>
          <w:rFonts w:eastAsia="Calibri"/>
          <w:color w:val="000000"/>
          <w:sz w:val="28"/>
          <w:szCs w:val="28"/>
        </w:rPr>
        <w:t>early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proofErr w:type="gramStart"/>
      <w:r w:rsidRPr="002E317D">
        <w:rPr>
          <w:rFonts w:eastAsia="Calibri"/>
          <w:color w:val="000000"/>
          <w:sz w:val="28"/>
          <w:szCs w:val="28"/>
        </w:rPr>
        <w:t>местоимения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</w:rPr>
        <w:t xml:space="preserve"> other/another, both, all, one;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количественные числительные для обозначения больших чисел (до 1 000 000);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5) владеть социокультурными знаниями и умениями: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кратко представлять Россию и страну (страны) изучаемого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аудировании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2E317D">
        <w:rPr>
          <w:rFonts w:eastAsia="Calibri"/>
          <w:b/>
          <w:i/>
          <w:color w:val="000000"/>
          <w:sz w:val="28"/>
          <w:szCs w:val="28"/>
          <w:lang w:val="ru-RU"/>
        </w:rPr>
        <w:t>в 8 классе</w:t>
      </w:r>
      <w:r w:rsidRPr="002E317D">
        <w:rPr>
          <w:rFonts w:eastAsia="Calibri"/>
          <w:color w:val="000000"/>
          <w:sz w:val="28"/>
          <w:szCs w:val="28"/>
          <w:lang w:val="ru-RU"/>
        </w:rPr>
        <w:t>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1) владеть основными видами речевой деятельности: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аудирование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аудирования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до 2 минут), прогнозировать содержание звучащего текста по началу сообщения;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информацию, определять последовательность главных фактов (событий) в тексте;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ity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, -</w:t>
      </w:r>
      <w:r w:rsidRPr="002E317D">
        <w:rPr>
          <w:rFonts w:eastAsia="Calibri"/>
          <w:color w:val="000000"/>
          <w:sz w:val="28"/>
          <w:szCs w:val="28"/>
        </w:rPr>
        <w:t>ship</w:t>
      </w:r>
      <w:r w:rsidRPr="002E317D">
        <w:rPr>
          <w:rFonts w:eastAsia="Calibri"/>
          <w:color w:val="000000"/>
          <w:sz w:val="28"/>
          <w:szCs w:val="28"/>
          <w:lang w:val="ru-RU"/>
        </w:rPr>
        <w:t>,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ance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/-</w:t>
      </w:r>
      <w:proofErr w:type="spellStart"/>
      <w:r w:rsidRPr="002E317D">
        <w:rPr>
          <w:rFonts w:eastAsia="Calibri"/>
          <w:color w:val="000000"/>
          <w:sz w:val="28"/>
          <w:szCs w:val="28"/>
        </w:rPr>
        <w:t>ence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, имена прилагательные с помощью префикса </w:t>
      </w:r>
      <w:r w:rsidRPr="002E317D">
        <w:rPr>
          <w:rFonts w:eastAsia="Calibri"/>
          <w:color w:val="000000"/>
          <w:sz w:val="28"/>
          <w:szCs w:val="28"/>
        </w:rPr>
        <w:t>inter</w:t>
      </w:r>
      <w:r w:rsidRPr="002E317D">
        <w:rPr>
          <w:rFonts w:eastAsia="Calibri"/>
          <w:color w:val="000000"/>
          <w:sz w:val="28"/>
          <w:szCs w:val="28"/>
          <w:lang w:val="ru-RU"/>
        </w:rPr>
        <w:t>-;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 w:rsidRPr="002E317D">
        <w:rPr>
          <w:rFonts w:eastAsia="Calibri"/>
          <w:color w:val="000000"/>
          <w:sz w:val="28"/>
          <w:szCs w:val="28"/>
        </w:rPr>
        <w:t>to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walk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</w:t>
      </w:r>
      <w:r w:rsidRPr="002E317D">
        <w:rPr>
          <w:rFonts w:eastAsia="Calibri"/>
          <w:color w:val="000000"/>
          <w:sz w:val="28"/>
          <w:szCs w:val="28"/>
        </w:rPr>
        <w:t>a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walk</w:t>
      </w:r>
      <w:r w:rsidRPr="002E317D">
        <w:rPr>
          <w:rFonts w:eastAsia="Calibri"/>
          <w:color w:val="000000"/>
          <w:sz w:val="28"/>
          <w:szCs w:val="28"/>
          <w:lang w:val="ru-RU"/>
        </w:rPr>
        <w:t>), глагол от имени существительного (</w:t>
      </w:r>
      <w:r w:rsidRPr="002E317D">
        <w:rPr>
          <w:rFonts w:eastAsia="Calibri"/>
          <w:color w:val="000000"/>
          <w:sz w:val="28"/>
          <w:szCs w:val="28"/>
        </w:rPr>
        <w:t>a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present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</w:t>
      </w:r>
      <w:r w:rsidRPr="002E317D">
        <w:rPr>
          <w:rFonts w:eastAsia="Calibri"/>
          <w:color w:val="000000"/>
          <w:sz w:val="28"/>
          <w:szCs w:val="28"/>
        </w:rPr>
        <w:t>to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present</w:t>
      </w:r>
      <w:r w:rsidRPr="002E317D">
        <w:rPr>
          <w:rFonts w:eastAsia="Calibri"/>
          <w:color w:val="000000"/>
          <w:sz w:val="28"/>
          <w:szCs w:val="28"/>
          <w:lang w:val="ru-RU"/>
        </w:rPr>
        <w:t>), имя существительное от прилагательного (</w:t>
      </w:r>
      <w:r w:rsidRPr="002E317D">
        <w:rPr>
          <w:rFonts w:eastAsia="Calibri"/>
          <w:color w:val="000000"/>
          <w:sz w:val="28"/>
          <w:szCs w:val="28"/>
        </w:rPr>
        <w:t>rich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</w:t>
      </w:r>
      <w:r w:rsidRPr="002E317D">
        <w:rPr>
          <w:rFonts w:eastAsia="Calibri"/>
          <w:color w:val="000000"/>
          <w:sz w:val="28"/>
          <w:szCs w:val="28"/>
        </w:rPr>
        <w:t>the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rich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 xml:space="preserve">распознавать и употреблять в устной и письменной </w:t>
      </w: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речи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изученные многозначные слова, синонимы, антонимы; наиболее частотные фразовые глаголы, сокращения и аббревиатуры;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предложения со сложным дополнением (</w:t>
      </w:r>
      <w:r w:rsidRPr="002E317D">
        <w:rPr>
          <w:rFonts w:eastAsia="Calibri"/>
          <w:color w:val="000000"/>
          <w:sz w:val="28"/>
          <w:szCs w:val="28"/>
        </w:rPr>
        <w:t>Complex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Object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все типы вопросительных предложений в </w:t>
      </w:r>
      <w:r w:rsidRPr="002E317D">
        <w:rPr>
          <w:rFonts w:eastAsia="Calibri"/>
          <w:color w:val="000000"/>
          <w:sz w:val="28"/>
          <w:szCs w:val="28"/>
        </w:rPr>
        <w:t>Past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Perfect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Tense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согласование времён в рамках сложного предложения;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согласование подлежащего, выраженного собирательным существительным (</w:t>
      </w:r>
      <w:r w:rsidRPr="002E317D">
        <w:rPr>
          <w:rFonts w:eastAsia="Calibri"/>
          <w:color w:val="000000"/>
          <w:sz w:val="28"/>
          <w:szCs w:val="28"/>
        </w:rPr>
        <w:t>family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police</w:t>
      </w:r>
      <w:r w:rsidRPr="002E317D">
        <w:rPr>
          <w:rFonts w:eastAsia="Calibri"/>
          <w:color w:val="000000"/>
          <w:sz w:val="28"/>
          <w:szCs w:val="28"/>
          <w:lang w:val="ru-RU"/>
        </w:rPr>
        <w:t>), со сказуемым;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proofErr w:type="gramStart"/>
      <w:r w:rsidRPr="002E317D">
        <w:rPr>
          <w:rFonts w:eastAsia="Calibri"/>
          <w:color w:val="000000"/>
          <w:sz w:val="28"/>
          <w:szCs w:val="28"/>
        </w:rPr>
        <w:t>конструкции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</w:rPr>
        <w:t xml:space="preserve"> с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глаголами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на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ing</w:t>
      </w:r>
      <w:proofErr w:type="spellEnd"/>
      <w:r w:rsidRPr="002E317D">
        <w:rPr>
          <w:rFonts w:eastAsia="Calibri"/>
          <w:color w:val="000000"/>
          <w:sz w:val="28"/>
          <w:szCs w:val="28"/>
        </w:rPr>
        <w:t>: to love/hate doing something;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proofErr w:type="gramStart"/>
      <w:r w:rsidRPr="002E317D">
        <w:rPr>
          <w:rFonts w:eastAsia="Calibri"/>
          <w:color w:val="000000"/>
          <w:sz w:val="28"/>
          <w:szCs w:val="28"/>
        </w:rPr>
        <w:t>конструкции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2E317D">
        <w:rPr>
          <w:rFonts w:eastAsia="Calibri"/>
          <w:color w:val="000000"/>
          <w:sz w:val="28"/>
          <w:szCs w:val="28"/>
        </w:rPr>
        <w:t>содержащие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глаголы-связки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to be/to look/to feel/to seem;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proofErr w:type="gramStart"/>
      <w:r w:rsidRPr="002E317D">
        <w:rPr>
          <w:rFonts w:eastAsia="Calibri"/>
          <w:color w:val="000000"/>
          <w:sz w:val="28"/>
          <w:szCs w:val="28"/>
        </w:rPr>
        <w:t>конструкции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</w:rPr>
        <w:t xml:space="preserve"> be/get used to do something; be/get used doing something;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proofErr w:type="gramStart"/>
      <w:r w:rsidRPr="002E317D">
        <w:rPr>
          <w:rFonts w:eastAsia="Calibri"/>
          <w:color w:val="000000"/>
          <w:sz w:val="28"/>
          <w:szCs w:val="28"/>
        </w:rPr>
        <w:t>конструкцию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</w:rPr>
        <w:t xml:space="preserve"> both … and …;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proofErr w:type="gramStart"/>
      <w:r w:rsidRPr="002E317D">
        <w:rPr>
          <w:rFonts w:eastAsia="Calibri"/>
          <w:color w:val="000000"/>
          <w:sz w:val="28"/>
          <w:szCs w:val="28"/>
        </w:rPr>
        <w:t>конструкции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</w:rPr>
        <w:t xml:space="preserve"> c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глаголами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to stop, to remember, to forget (</w:t>
      </w:r>
      <w:proofErr w:type="spellStart"/>
      <w:r w:rsidRPr="002E317D">
        <w:rPr>
          <w:rFonts w:eastAsia="Calibri"/>
          <w:color w:val="000000"/>
          <w:sz w:val="28"/>
          <w:szCs w:val="28"/>
        </w:rPr>
        <w:t>разница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в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значении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to stop doing </w:t>
      </w:r>
      <w:proofErr w:type="spellStart"/>
      <w:r w:rsidRPr="002E317D">
        <w:rPr>
          <w:rFonts w:eastAsia="Calibri"/>
          <w:color w:val="000000"/>
          <w:sz w:val="28"/>
          <w:szCs w:val="28"/>
        </w:rPr>
        <w:t>smth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и to stop to do </w:t>
      </w:r>
      <w:proofErr w:type="spellStart"/>
      <w:r w:rsidRPr="002E317D">
        <w:rPr>
          <w:rFonts w:eastAsia="Calibri"/>
          <w:color w:val="000000"/>
          <w:sz w:val="28"/>
          <w:szCs w:val="28"/>
        </w:rPr>
        <w:t>smth</w:t>
      </w:r>
      <w:proofErr w:type="spellEnd"/>
      <w:r w:rsidRPr="002E317D">
        <w:rPr>
          <w:rFonts w:eastAsia="Calibri"/>
          <w:color w:val="000000"/>
          <w:sz w:val="28"/>
          <w:szCs w:val="28"/>
        </w:rPr>
        <w:t>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proofErr w:type="gramStart"/>
      <w:r w:rsidRPr="002E317D">
        <w:rPr>
          <w:rFonts w:eastAsia="Calibri"/>
          <w:color w:val="000000"/>
          <w:sz w:val="28"/>
          <w:szCs w:val="28"/>
        </w:rPr>
        <w:t>глаголы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</w:rPr>
        <w:t xml:space="preserve"> в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видовременных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формах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действительного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залога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в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изъявительном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наклонении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(Past Perfect Tense, Present Perfect Continuous Tense, Future-in-the-Past);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модальные глаголы в косвенной речи в настоящем и прошедшем времени;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наречия </w:t>
      </w:r>
      <w:r w:rsidRPr="002E317D">
        <w:rPr>
          <w:rFonts w:eastAsia="Calibri"/>
          <w:color w:val="000000"/>
          <w:sz w:val="28"/>
          <w:szCs w:val="28"/>
        </w:rPr>
        <w:t>too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</w:t>
      </w:r>
      <w:r w:rsidRPr="002E317D">
        <w:rPr>
          <w:rFonts w:eastAsia="Calibri"/>
          <w:color w:val="000000"/>
          <w:sz w:val="28"/>
          <w:szCs w:val="28"/>
        </w:rPr>
        <w:t>enough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отрицательные местоимения </w:t>
      </w:r>
      <w:r w:rsidRPr="002E317D">
        <w:rPr>
          <w:rFonts w:eastAsia="Calibri"/>
          <w:color w:val="000000"/>
          <w:sz w:val="28"/>
          <w:szCs w:val="28"/>
        </w:rPr>
        <w:t>no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(и его производные </w:t>
      </w:r>
      <w:r w:rsidRPr="002E317D">
        <w:rPr>
          <w:rFonts w:eastAsia="Calibri"/>
          <w:color w:val="000000"/>
          <w:sz w:val="28"/>
          <w:szCs w:val="28"/>
        </w:rPr>
        <w:t>nobody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nothing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proofErr w:type="spellStart"/>
      <w:r w:rsidRPr="002E317D">
        <w:rPr>
          <w:rFonts w:eastAsia="Calibri"/>
          <w:color w:val="000000"/>
          <w:sz w:val="28"/>
          <w:szCs w:val="28"/>
        </w:rPr>
        <w:t>etc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.), </w:t>
      </w:r>
      <w:r w:rsidRPr="002E317D">
        <w:rPr>
          <w:rFonts w:eastAsia="Calibri"/>
          <w:color w:val="000000"/>
          <w:sz w:val="28"/>
          <w:szCs w:val="28"/>
        </w:rPr>
        <w:t>none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5) владеть социокультурными знаниями и умениями: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аудировании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8)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Предметные результаты освоения программы по иностранному (английскому) языку к концу обучения в </w:t>
      </w:r>
      <w:r w:rsidRPr="002E317D">
        <w:rPr>
          <w:rFonts w:eastAsia="Calibri"/>
          <w:b/>
          <w:i/>
          <w:color w:val="000000"/>
          <w:sz w:val="28"/>
          <w:szCs w:val="28"/>
          <w:lang w:val="ru-RU"/>
        </w:rPr>
        <w:t>9 классе: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1) владеть основными видами речевой деятельности: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аудирования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до 2 минут);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несплошные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тексты (таблицы, диаграммы) и понимать представленную в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них информацию, обобщать и оценивать полученную при чтении информацию;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lastRenderedPageBreak/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интонацией, демонстрируя понимание содержания текста, читать новые слова согласно основным правилам чтения.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владеть орфографическими навыками: правильно писать изученные слова;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3) распознавать в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усной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</w:r>
      <w:r w:rsidRPr="002E317D">
        <w:rPr>
          <w:rFonts w:eastAsia="Calibri"/>
          <w:color w:val="000000"/>
          <w:sz w:val="28"/>
          <w:szCs w:val="28"/>
        </w:rPr>
        <w:t>under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-, </w:t>
      </w:r>
      <w:r w:rsidRPr="002E317D">
        <w:rPr>
          <w:rFonts w:eastAsia="Calibri"/>
          <w:color w:val="000000"/>
          <w:sz w:val="28"/>
          <w:szCs w:val="28"/>
        </w:rPr>
        <w:t>over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-, </w:t>
      </w:r>
      <w:r w:rsidRPr="002E317D">
        <w:rPr>
          <w:rFonts w:eastAsia="Calibri"/>
          <w:color w:val="000000"/>
          <w:sz w:val="28"/>
          <w:szCs w:val="28"/>
        </w:rPr>
        <w:t>dis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-, </w:t>
      </w:r>
      <w:proofErr w:type="spellStart"/>
      <w:r w:rsidRPr="002E317D">
        <w:rPr>
          <w:rFonts w:eastAsia="Calibri"/>
          <w:color w:val="000000"/>
          <w:sz w:val="28"/>
          <w:szCs w:val="28"/>
        </w:rPr>
        <w:t>mis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-, имена прилагательные с помощью суффиксов -</w:t>
      </w:r>
      <w:r w:rsidRPr="002E317D">
        <w:rPr>
          <w:rFonts w:eastAsia="Calibri"/>
          <w:color w:val="000000"/>
          <w:sz w:val="28"/>
          <w:szCs w:val="28"/>
        </w:rPr>
        <w:t>able</w:t>
      </w:r>
      <w:r w:rsidRPr="002E317D">
        <w:rPr>
          <w:rFonts w:eastAsia="Calibri"/>
          <w:color w:val="000000"/>
          <w:sz w:val="28"/>
          <w:szCs w:val="28"/>
          <w:lang w:val="ru-RU"/>
        </w:rPr>
        <w:t>/-</w:t>
      </w:r>
      <w:proofErr w:type="spellStart"/>
      <w:r w:rsidRPr="002E317D">
        <w:rPr>
          <w:rFonts w:eastAsia="Calibri"/>
          <w:color w:val="000000"/>
          <w:sz w:val="28"/>
          <w:szCs w:val="28"/>
        </w:rPr>
        <w:t>ible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, имена существительные с помощью отрицательных префиксов </w:t>
      </w:r>
      <w:r w:rsidRPr="002E317D">
        <w:rPr>
          <w:rFonts w:eastAsia="Calibri"/>
          <w:color w:val="000000"/>
          <w:sz w:val="28"/>
          <w:szCs w:val="28"/>
        </w:rPr>
        <w:t>in</w:t>
      </w:r>
      <w:r w:rsidRPr="002E317D">
        <w:rPr>
          <w:rFonts w:eastAsia="Calibri"/>
          <w:color w:val="000000"/>
          <w:sz w:val="28"/>
          <w:szCs w:val="28"/>
          <w:lang w:val="ru-RU"/>
        </w:rPr>
        <w:t>-/</w:t>
      </w:r>
      <w:proofErr w:type="spellStart"/>
      <w:r w:rsidRPr="002E317D">
        <w:rPr>
          <w:rFonts w:eastAsia="Calibri"/>
          <w:color w:val="000000"/>
          <w:sz w:val="28"/>
          <w:szCs w:val="28"/>
        </w:rPr>
        <w:t>im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>-, сложное прилагательное путём соединения основы числительного с основой существительного с добавлением суффикса -</w:t>
      </w:r>
      <w:proofErr w:type="spellStart"/>
      <w:r w:rsidRPr="002E317D">
        <w:rPr>
          <w:rFonts w:eastAsia="Calibri"/>
          <w:color w:val="000000"/>
          <w:sz w:val="28"/>
          <w:szCs w:val="28"/>
        </w:rPr>
        <w:t>ed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(</w:t>
      </w:r>
      <w:r w:rsidRPr="002E317D">
        <w:rPr>
          <w:rFonts w:eastAsia="Calibri"/>
          <w:color w:val="000000"/>
          <w:sz w:val="28"/>
          <w:szCs w:val="28"/>
        </w:rPr>
        <w:t>eight</w:t>
      </w:r>
      <w:r w:rsidRPr="002E317D">
        <w:rPr>
          <w:rFonts w:eastAsia="Calibri"/>
          <w:color w:val="000000"/>
          <w:sz w:val="28"/>
          <w:szCs w:val="28"/>
          <w:lang w:val="ru-RU"/>
        </w:rPr>
        <w:t>-</w:t>
      </w:r>
      <w:r w:rsidRPr="002E317D">
        <w:rPr>
          <w:rFonts w:eastAsia="Calibri"/>
          <w:color w:val="000000"/>
          <w:sz w:val="28"/>
          <w:szCs w:val="28"/>
        </w:rPr>
        <w:t>legged</w:t>
      </w:r>
      <w:r w:rsidRPr="002E317D">
        <w:rPr>
          <w:rFonts w:eastAsia="Calibri"/>
          <w:color w:val="000000"/>
          <w:sz w:val="28"/>
          <w:szCs w:val="28"/>
          <w:lang w:val="ru-RU"/>
        </w:rPr>
        <w:t>), сложное существительное путём соединения основ существительного с предлогом (</w:t>
      </w:r>
      <w:r w:rsidRPr="002E317D">
        <w:rPr>
          <w:rFonts w:eastAsia="Calibri"/>
          <w:color w:val="000000"/>
          <w:sz w:val="28"/>
          <w:szCs w:val="28"/>
        </w:rPr>
        <w:t>mother</w:t>
      </w:r>
      <w:r w:rsidRPr="002E317D">
        <w:rPr>
          <w:rFonts w:eastAsia="Calibri"/>
          <w:color w:val="000000"/>
          <w:sz w:val="28"/>
          <w:szCs w:val="28"/>
          <w:lang w:val="ru-RU"/>
        </w:rPr>
        <w:t>-</w:t>
      </w:r>
      <w:r w:rsidRPr="002E317D">
        <w:rPr>
          <w:rFonts w:eastAsia="Calibri"/>
          <w:color w:val="000000"/>
          <w:sz w:val="28"/>
          <w:szCs w:val="28"/>
        </w:rPr>
        <w:t>in</w:t>
      </w:r>
      <w:r w:rsidRPr="002E317D">
        <w:rPr>
          <w:rFonts w:eastAsia="Calibri"/>
          <w:color w:val="000000"/>
          <w:sz w:val="28"/>
          <w:szCs w:val="28"/>
          <w:lang w:val="ru-RU"/>
        </w:rPr>
        <w:t>-</w:t>
      </w:r>
      <w:r w:rsidRPr="002E317D">
        <w:rPr>
          <w:rFonts w:eastAsia="Calibri"/>
          <w:color w:val="000000"/>
          <w:sz w:val="28"/>
          <w:szCs w:val="28"/>
        </w:rPr>
        <w:t>law</w:t>
      </w:r>
      <w:proofErr w:type="gram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 w:rsidRPr="002E317D">
        <w:rPr>
          <w:rFonts w:eastAsia="Calibri"/>
          <w:color w:val="000000"/>
          <w:sz w:val="28"/>
          <w:szCs w:val="28"/>
        </w:rPr>
        <w:t>I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(</w:t>
      </w:r>
      <w:r w:rsidRPr="002E317D">
        <w:rPr>
          <w:rFonts w:eastAsia="Calibri"/>
          <w:color w:val="000000"/>
          <w:sz w:val="28"/>
          <w:szCs w:val="28"/>
        </w:rPr>
        <w:t>nice</w:t>
      </w:r>
      <w:r w:rsidRPr="002E317D">
        <w:rPr>
          <w:rFonts w:eastAsia="Calibri"/>
          <w:color w:val="000000"/>
          <w:sz w:val="28"/>
          <w:szCs w:val="28"/>
          <w:lang w:val="ru-RU"/>
        </w:rPr>
        <w:t>-</w:t>
      </w:r>
      <w:r w:rsidRPr="002E317D">
        <w:rPr>
          <w:rFonts w:eastAsia="Calibri"/>
          <w:color w:val="000000"/>
          <w:sz w:val="28"/>
          <w:szCs w:val="28"/>
        </w:rPr>
        <w:t>looking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), сложное прилагательное путём соединения наречия с основой причастия </w:t>
      </w:r>
      <w:r w:rsidRPr="002E317D">
        <w:rPr>
          <w:rFonts w:eastAsia="Calibri"/>
          <w:color w:val="000000"/>
          <w:sz w:val="28"/>
          <w:szCs w:val="28"/>
        </w:rPr>
        <w:t>II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(</w:t>
      </w:r>
      <w:r w:rsidRPr="002E317D">
        <w:rPr>
          <w:rFonts w:eastAsia="Calibri"/>
          <w:color w:val="000000"/>
          <w:sz w:val="28"/>
          <w:szCs w:val="28"/>
        </w:rPr>
        <w:t>well</w:t>
      </w:r>
      <w:r w:rsidRPr="002E317D">
        <w:rPr>
          <w:rFonts w:eastAsia="Calibri"/>
          <w:color w:val="000000"/>
          <w:sz w:val="28"/>
          <w:szCs w:val="28"/>
          <w:lang w:val="ru-RU"/>
        </w:rPr>
        <w:t>-</w:t>
      </w:r>
      <w:r w:rsidRPr="002E317D">
        <w:rPr>
          <w:rFonts w:eastAsia="Calibri"/>
          <w:color w:val="000000"/>
          <w:sz w:val="28"/>
          <w:szCs w:val="28"/>
        </w:rPr>
        <w:t>behaved</w:t>
      </w:r>
      <w:r w:rsidRPr="002E317D">
        <w:rPr>
          <w:rFonts w:eastAsia="Calibri"/>
          <w:color w:val="000000"/>
          <w:sz w:val="28"/>
          <w:szCs w:val="28"/>
          <w:lang w:val="ru-RU"/>
        </w:rPr>
        <w:t>), глагол от прилагательного (</w:t>
      </w:r>
      <w:r w:rsidRPr="002E317D">
        <w:rPr>
          <w:rFonts w:eastAsia="Calibri"/>
          <w:color w:val="000000"/>
          <w:sz w:val="28"/>
          <w:szCs w:val="28"/>
        </w:rPr>
        <w:t>cool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</w:t>
      </w:r>
      <w:r w:rsidRPr="002E317D">
        <w:rPr>
          <w:rFonts w:eastAsia="Calibri"/>
          <w:color w:val="000000"/>
          <w:sz w:val="28"/>
          <w:szCs w:val="28"/>
        </w:rPr>
        <w:t>to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cool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распознавать и употреблять в устной и письменной речи: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</w:rPr>
      </w:pPr>
      <w:proofErr w:type="spellStart"/>
      <w:proofErr w:type="gramStart"/>
      <w:r w:rsidRPr="002E317D">
        <w:rPr>
          <w:rFonts w:eastAsia="Calibri"/>
          <w:color w:val="000000"/>
          <w:sz w:val="28"/>
          <w:szCs w:val="28"/>
        </w:rPr>
        <w:lastRenderedPageBreak/>
        <w:t>предложения</w:t>
      </w:r>
      <w:proofErr w:type="spellEnd"/>
      <w:proofErr w:type="gram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со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сложным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2E317D">
        <w:rPr>
          <w:rFonts w:eastAsia="Calibri"/>
          <w:color w:val="000000"/>
          <w:sz w:val="28"/>
          <w:szCs w:val="28"/>
        </w:rPr>
        <w:t>дополнением</w:t>
      </w:r>
      <w:proofErr w:type="spellEnd"/>
      <w:r w:rsidRPr="002E317D">
        <w:rPr>
          <w:rFonts w:eastAsia="Calibri"/>
          <w:color w:val="000000"/>
          <w:sz w:val="28"/>
          <w:szCs w:val="28"/>
        </w:rPr>
        <w:t xml:space="preserve"> (Complex Object) (I want to have my hair cut.);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предложения с </w:t>
      </w:r>
      <w:r w:rsidRPr="002E317D">
        <w:rPr>
          <w:rFonts w:eastAsia="Calibri"/>
          <w:color w:val="000000"/>
          <w:sz w:val="28"/>
          <w:szCs w:val="28"/>
        </w:rPr>
        <w:t>I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wish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условные предложения нереального характера (</w:t>
      </w:r>
      <w:r w:rsidRPr="002E317D">
        <w:rPr>
          <w:rFonts w:eastAsia="Calibri"/>
          <w:color w:val="000000"/>
          <w:sz w:val="28"/>
          <w:szCs w:val="28"/>
        </w:rPr>
        <w:t>Conditional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II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конструкцию для выражения предпочтения </w:t>
      </w:r>
      <w:r w:rsidRPr="002E317D">
        <w:rPr>
          <w:rFonts w:eastAsia="Calibri"/>
          <w:color w:val="000000"/>
          <w:sz w:val="28"/>
          <w:szCs w:val="28"/>
        </w:rPr>
        <w:t>I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prefer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…/</w:t>
      </w:r>
      <w:r w:rsidRPr="002E317D">
        <w:rPr>
          <w:rFonts w:eastAsia="Calibri"/>
          <w:color w:val="000000"/>
          <w:sz w:val="28"/>
          <w:szCs w:val="28"/>
        </w:rPr>
        <w:t>I</w:t>
      </w:r>
      <w:r w:rsidRPr="002E317D">
        <w:rPr>
          <w:rFonts w:eastAsia="Calibri"/>
          <w:color w:val="000000"/>
          <w:sz w:val="28"/>
          <w:szCs w:val="28"/>
          <w:lang w:val="ru-RU"/>
        </w:rPr>
        <w:t>’</w:t>
      </w:r>
      <w:r w:rsidRPr="002E317D">
        <w:rPr>
          <w:rFonts w:eastAsia="Calibri"/>
          <w:color w:val="000000"/>
          <w:sz w:val="28"/>
          <w:szCs w:val="28"/>
        </w:rPr>
        <w:t>d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prefer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…/</w:t>
      </w:r>
      <w:r w:rsidRPr="002E317D">
        <w:rPr>
          <w:rFonts w:eastAsia="Calibri"/>
          <w:color w:val="000000"/>
          <w:sz w:val="28"/>
          <w:szCs w:val="28"/>
        </w:rPr>
        <w:t>I</w:t>
      </w:r>
      <w:r w:rsidRPr="002E317D">
        <w:rPr>
          <w:rFonts w:eastAsia="Calibri"/>
          <w:color w:val="000000"/>
          <w:sz w:val="28"/>
          <w:szCs w:val="28"/>
          <w:lang w:val="ru-RU"/>
        </w:rPr>
        <w:t>’</w:t>
      </w:r>
      <w:r w:rsidRPr="002E317D">
        <w:rPr>
          <w:rFonts w:eastAsia="Calibri"/>
          <w:color w:val="000000"/>
          <w:sz w:val="28"/>
          <w:szCs w:val="28"/>
        </w:rPr>
        <w:t>d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rather</w:t>
      </w:r>
      <w:r w:rsidRPr="002E317D">
        <w:rPr>
          <w:rFonts w:eastAsia="Calibri"/>
          <w:color w:val="000000"/>
          <w:sz w:val="28"/>
          <w:szCs w:val="28"/>
          <w:lang w:val="ru-RU"/>
        </w:rPr>
        <w:t>…;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предложения с конструкцией </w:t>
      </w:r>
      <w:r w:rsidRPr="002E317D">
        <w:rPr>
          <w:rFonts w:eastAsia="Calibri"/>
          <w:color w:val="000000"/>
          <w:sz w:val="28"/>
          <w:szCs w:val="28"/>
        </w:rPr>
        <w:t>either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… </w:t>
      </w:r>
      <w:r w:rsidRPr="002E317D">
        <w:rPr>
          <w:rFonts w:eastAsia="Calibri"/>
          <w:color w:val="000000"/>
          <w:sz w:val="28"/>
          <w:szCs w:val="28"/>
        </w:rPr>
        <w:t>or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, </w:t>
      </w:r>
      <w:r w:rsidRPr="002E317D">
        <w:rPr>
          <w:rFonts w:eastAsia="Calibri"/>
          <w:color w:val="000000"/>
          <w:sz w:val="28"/>
          <w:szCs w:val="28"/>
        </w:rPr>
        <w:t>neither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… </w:t>
      </w:r>
      <w:r w:rsidRPr="002E317D">
        <w:rPr>
          <w:rFonts w:eastAsia="Calibri"/>
          <w:color w:val="000000"/>
          <w:sz w:val="28"/>
          <w:szCs w:val="28"/>
        </w:rPr>
        <w:t>nor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 xml:space="preserve">формы страдательного залога </w:t>
      </w:r>
      <w:r w:rsidRPr="002E317D">
        <w:rPr>
          <w:rFonts w:eastAsia="Calibri"/>
          <w:color w:val="000000"/>
          <w:sz w:val="28"/>
          <w:szCs w:val="28"/>
        </w:rPr>
        <w:t>Present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Perfect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Passive</w:t>
      </w:r>
      <w:r w:rsidRPr="002E317D">
        <w:rPr>
          <w:rFonts w:eastAsia="Calibri"/>
          <w:color w:val="000000"/>
          <w:sz w:val="28"/>
          <w:szCs w:val="28"/>
          <w:lang w:val="ru-RU"/>
        </w:rPr>
        <w:t>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порядок следования имён прилагательных (</w:t>
      </w:r>
      <w:r w:rsidRPr="002E317D">
        <w:rPr>
          <w:rFonts w:eastAsia="Calibri"/>
          <w:color w:val="000000"/>
          <w:sz w:val="28"/>
          <w:szCs w:val="28"/>
        </w:rPr>
        <w:t>nice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long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blond</w:t>
      </w:r>
      <w:r w:rsidRPr="002E317D">
        <w:rPr>
          <w:rFonts w:eastAsia="Calibri"/>
          <w:color w:val="000000"/>
          <w:sz w:val="28"/>
          <w:szCs w:val="28"/>
          <w:lang w:val="ru-RU"/>
        </w:rPr>
        <w:t xml:space="preserve"> </w:t>
      </w:r>
      <w:r w:rsidRPr="002E317D">
        <w:rPr>
          <w:rFonts w:eastAsia="Calibri"/>
          <w:color w:val="000000"/>
          <w:sz w:val="28"/>
          <w:szCs w:val="28"/>
        </w:rPr>
        <w:t>hair</w:t>
      </w:r>
      <w:r w:rsidRPr="002E317D">
        <w:rPr>
          <w:rFonts w:eastAsia="Calibri"/>
          <w:color w:val="000000"/>
          <w:sz w:val="28"/>
          <w:szCs w:val="28"/>
          <w:lang w:val="ru-RU"/>
        </w:rPr>
        <w:t>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5) владеть социокультурными знаниями и умениями: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выражать модальные значения, чувства и эмоции;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иметь элементарные представления о различных вариантах английского языка;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proofErr w:type="gramStart"/>
      <w:r w:rsidRPr="002E317D">
        <w:rPr>
          <w:rFonts w:eastAsia="Calibri"/>
          <w:color w:val="000000"/>
          <w:sz w:val="28"/>
          <w:szCs w:val="28"/>
          <w:lang w:val="ru-RU"/>
        </w:rPr>
        <w:t xml:space="preserve">6) 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</w:t>
      </w:r>
      <w:proofErr w:type="spellStart"/>
      <w:r w:rsidRPr="002E317D">
        <w:rPr>
          <w:rFonts w:eastAsia="Calibri"/>
          <w:color w:val="000000"/>
          <w:sz w:val="28"/>
          <w:szCs w:val="28"/>
          <w:lang w:val="ru-RU"/>
        </w:rPr>
        <w:t>аудировании</w:t>
      </w:r>
      <w:proofErr w:type="spellEnd"/>
      <w:r w:rsidRPr="002E317D">
        <w:rPr>
          <w:rFonts w:eastAsia="Calibri"/>
          <w:color w:val="000000"/>
          <w:sz w:val="28"/>
          <w:szCs w:val="28"/>
          <w:lang w:val="ru-RU"/>
        </w:rPr>
        <w:t xml:space="preserve">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  <w:proofErr w:type="gramEnd"/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8)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9) использовать иноязычные словари и справочники, в том числе информационно-справочные системы в электронной форме;</w:t>
      </w:r>
    </w:p>
    <w:p w:rsidR="002E317D" w:rsidRPr="002E317D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auto"/>
          <w:sz w:val="28"/>
          <w:szCs w:val="28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B37758" w:rsidRDefault="002E317D" w:rsidP="002E317D">
      <w:pPr>
        <w:spacing w:after="0" w:line="264" w:lineRule="auto"/>
        <w:ind w:left="-284" w:right="-171" w:firstLine="568"/>
        <w:contextualSpacing/>
        <w:rPr>
          <w:rFonts w:eastAsia="Calibri"/>
          <w:color w:val="000000"/>
          <w:sz w:val="24"/>
          <w:szCs w:val="24"/>
          <w:lang w:val="ru-RU"/>
        </w:rPr>
      </w:pPr>
      <w:r w:rsidRPr="002E317D">
        <w:rPr>
          <w:rFonts w:eastAsia="Calibri"/>
          <w:color w:val="000000"/>
          <w:sz w:val="28"/>
          <w:szCs w:val="28"/>
          <w:lang w:val="ru-RU"/>
        </w:rPr>
        <w:t>11) сравнивать (в том числе устанавливать основания для сравнения) объекты, явления, процессы, их элементы и основные функции в рамках</w:t>
      </w:r>
      <w:r w:rsidRPr="002E317D">
        <w:rPr>
          <w:rFonts w:eastAsia="Calibri"/>
          <w:color w:val="000000"/>
          <w:sz w:val="24"/>
          <w:szCs w:val="24"/>
          <w:lang w:val="ru-RU"/>
        </w:rPr>
        <w:t xml:space="preserve"> изученной тематики.</w:t>
      </w:r>
    </w:p>
    <w:p w:rsidR="00B37758" w:rsidRPr="00B37758" w:rsidRDefault="00B37758" w:rsidP="00B37758">
      <w:pPr>
        <w:tabs>
          <w:tab w:val="left" w:pos="2424"/>
        </w:tabs>
        <w:spacing w:after="0" w:line="240" w:lineRule="auto"/>
        <w:ind w:left="-426" w:right="0" w:firstLine="0"/>
        <w:jc w:val="center"/>
        <w:rPr>
          <w:rFonts w:eastAsiaTheme="minorHAnsi"/>
          <w:b/>
          <w:color w:val="auto"/>
          <w:sz w:val="28"/>
          <w:lang w:val="ru-RU"/>
        </w:rPr>
      </w:pPr>
      <w:r w:rsidRPr="00B37758">
        <w:rPr>
          <w:rFonts w:eastAsiaTheme="minorHAnsi"/>
          <w:b/>
          <w:color w:val="auto"/>
          <w:sz w:val="28"/>
          <w:lang w:val="ru-RU"/>
        </w:rPr>
        <w:t xml:space="preserve">Тематическое планирование рабочей программы по предмету «Английский язык»   </w:t>
      </w:r>
    </w:p>
    <w:p w:rsidR="00B37758" w:rsidRPr="00B37758" w:rsidRDefault="00B37758" w:rsidP="00B37758">
      <w:pPr>
        <w:tabs>
          <w:tab w:val="left" w:pos="2424"/>
        </w:tabs>
        <w:spacing w:after="0" w:line="240" w:lineRule="auto"/>
        <w:ind w:left="-426" w:right="0" w:firstLine="0"/>
        <w:jc w:val="center"/>
        <w:rPr>
          <w:rFonts w:eastAsiaTheme="minorHAnsi"/>
          <w:b/>
          <w:color w:val="auto"/>
          <w:sz w:val="28"/>
          <w:lang w:val="ru-RU"/>
        </w:rPr>
      </w:pPr>
      <w:r w:rsidRPr="00B37758">
        <w:rPr>
          <w:rFonts w:eastAsiaTheme="minorHAnsi"/>
          <w:b/>
          <w:color w:val="auto"/>
          <w:sz w:val="28"/>
          <w:lang w:val="ru-RU"/>
        </w:rPr>
        <w:t>5 класс</w:t>
      </w:r>
    </w:p>
    <w:tbl>
      <w:tblPr>
        <w:tblStyle w:val="ae"/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992"/>
        <w:gridCol w:w="850"/>
        <w:gridCol w:w="4395"/>
      </w:tblGrid>
      <w:tr w:rsidR="00B37758" w:rsidRPr="00B37758" w:rsidTr="00B37758">
        <w:trPr>
          <w:trHeight w:val="480"/>
        </w:trPr>
        <w:tc>
          <w:tcPr>
            <w:tcW w:w="568" w:type="dxa"/>
            <w:vMerge w:val="restart"/>
          </w:tcPr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jc w:val="left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B37758"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п</w:t>
            </w:r>
            <w:proofErr w:type="gramEnd"/>
            <w:r w:rsidRPr="00B37758"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/п</w:t>
            </w:r>
          </w:p>
        </w:tc>
        <w:tc>
          <w:tcPr>
            <w:tcW w:w="4111" w:type="dxa"/>
            <w:vMerge w:val="restart"/>
          </w:tcPr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tabs>
                <w:tab w:val="left" w:pos="1063"/>
              </w:tabs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4395" w:type="dxa"/>
            <w:vMerge w:val="restart"/>
          </w:tcPr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Электронные</w:t>
            </w:r>
          </w:p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  <w:lang w:val="ru-RU"/>
              </w:rPr>
            </w:pPr>
            <w:r w:rsidRPr="00B37758"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(цифровые) образовательные ресурсы</w:t>
            </w:r>
          </w:p>
        </w:tc>
      </w:tr>
      <w:tr w:rsidR="00B37758" w:rsidRPr="00B37758" w:rsidTr="00B37758">
        <w:trPr>
          <w:trHeight w:val="811"/>
        </w:trPr>
        <w:tc>
          <w:tcPr>
            <w:tcW w:w="568" w:type="dxa"/>
            <w:vMerge/>
          </w:tcPr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jc w:val="left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0" w:line="276" w:lineRule="auto"/>
              <w:ind w:left="-108" w:right="-108" w:firstLine="0"/>
              <w:contextualSpacing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контрольные работы</w:t>
            </w:r>
          </w:p>
        </w:tc>
        <w:tc>
          <w:tcPr>
            <w:tcW w:w="4395" w:type="dxa"/>
            <w:vMerge/>
          </w:tcPr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jc w:val="left"/>
              <w:rPr>
                <w:rFonts w:eastAsiaTheme="minorHAnsi"/>
                <w:color w:val="auto"/>
                <w:sz w:val="28"/>
                <w:szCs w:val="28"/>
                <w:lang w:val="ru-RU"/>
              </w:rPr>
            </w:pPr>
          </w:p>
        </w:tc>
      </w:tr>
      <w:tr w:rsidR="00B37758" w:rsidRPr="00053B11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Вводный модуль.</w:t>
            </w: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B37758" w:rsidRPr="00B37758" w:rsidRDefault="00053B11" w:rsidP="00B37758">
            <w:pPr>
              <w:spacing w:after="0" w:line="276" w:lineRule="auto"/>
              <w:ind w:right="0" w:firstLine="0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7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/7472/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/308999/</w:t>
              </w:r>
            </w:hyperlink>
          </w:p>
        </w:tc>
      </w:tr>
      <w:tr w:rsidR="00B37758" w:rsidRPr="00053B11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lang w:val="ru-RU"/>
              </w:rPr>
              <w:t>Школьные годы.</w:t>
            </w:r>
            <w:r w:rsidRPr="00B37758">
              <w:rPr>
                <w:rFonts w:eastAsiaTheme="minorHAnsi"/>
                <w:color w:val="auto"/>
                <w:sz w:val="18"/>
                <w:szCs w:val="18"/>
                <w:lang w:val="ru-RU"/>
              </w:rPr>
              <w:t xml:space="preserve"> 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 xml:space="preserve">Школа, школьная 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lastRenderedPageBreak/>
              <w:t>жизнь, школьная форма, изучаемые предметы. Переписка с зарубежными сверстниками.</w:t>
            </w: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B37758" w:rsidRPr="00B37758" w:rsidRDefault="00053B11" w:rsidP="00B37758">
            <w:pPr>
              <w:spacing w:after="0" w:line="276" w:lineRule="auto"/>
              <w:ind w:left="17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8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/7468/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lastRenderedPageBreak/>
                <w:t>/301410/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left="17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9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/7477/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/230033/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left="17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10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/7476/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/305663/</w:t>
              </w:r>
            </w:hyperlink>
          </w:p>
        </w:tc>
      </w:tr>
      <w:tr w:rsidR="00B37758" w:rsidRPr="00053B11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lang w:val="ru-RU"/>
              </w:rPr>
              <w:t>Это я.</w:t>
            </w:r>
            <w:r w:rsidRPr="00B37758">
              <w:rPr>
                <w:rFonts w:eastAsiaTheme="minorHAnsi"/>
                <w:color w:val="auto"/>
                <w:sz w:val="18"/>
                <w:szCs w:val="18"/>
                <w:lang w:val="ru-RU"/>
              </w:rPr>
              <w:t xml:space="preserve"> 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 xml:space="preserve">Внешность и характер человека/литературного персонажа. Выдающиеся </w:t>
            </w:r>
            <w:r w:rsidRPr="00B37758">
              <w:rPr>
                <w:rFonts w:eastAsiaTheme="minorHAnsi"/>
                <w:color w:val="auto"/>
                <w:spacing w:val="-1"/>
                <w:sz w:val="24"/>
                <w:szCs w:val="18"/>
                <w:lang w:val="ru-RU"/>
              </w:rPr>
              <w:t>люди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 xml:space="preserve"> </w:t>
            </w:r>
            <w:r w:rsidRPr="00B37758">
              <w:rPr>
                <w:rFonts w:eastAsiaTheme="minorHAnsi"/>
                <w:color w:val="auto"/>
                <w:spacing w:val="-1"/>
                <w:sz w:val="24"/>
                <w:szCs w:val="18"/>
                <w:lang w:val="ru-RU"/>
              </w:rPr>
              <w:t>родной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 xml:space="preserve"> страны и страны/стран изучаемого языка: писатели, поэты.</w:t>
            </w: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B37758" w:rsidRPr="00B37758" w:rsidRDefault="00053B11" w:rsidP="00B37758">
            <w:pPr>
              <w:spacing w:after="0" w:line="276" w:lineRule="auto"/>
              <w:ind w:left="19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11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/7483/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/229103/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left="19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12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/7490/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/229506/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right="0" w:firstLine="0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13" w:history="1"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https://resh.edu.ru/subject/lesson/653/</w:t>
              </w:r>
            </w:hyperlink>
          </w:p>
        </w:tc>
      </w:tr>
      <w:tr w:rsidR="00B37758" w:rsidRPr="00053B11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bCs/>
                <w:iCs/>
                <w:color w:val="auto"/>
                <w:sz w:val="24"/>
                <w:lang w:val="ru-RU"/>
              </w:rPr>
              <w:t>Мой дом – моя крепость.</w:t>
            </w: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B37758" w:rsidRPr="00B37758" w:rsidRDefault="00053B11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hyperlink r:id="rId14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/7482/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/229785/</w:t>
              </w:r>
            </w:hyperlink>
          </w:p>
        </w:tc>
      </w:tr>
      <w:tr w:rsidR="00B37758" w:rsidRPr="00053B11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lang w:val="ru-RU"/>
              </w:rPr>
              <w:t>Семейные узы.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 xml:space="preserve"> Моя семья. Мои друзья. Семейные праздники (день рождения, Новый год).</w:t>
            </w: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B37758" w:rsidRPr="00B37758" w:rsidRDefault="00053B11" w:rsidP="00B37758">
            <w:pPr>
              <w:spacing w:after="0" w:line="276" w:lineRule="auto"/>
              <w:ind w:right="0" w:firstLine="0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15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/7494/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/309470/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hyperlink r:id="rId16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/7493/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/309185/</w:t>
              </w:r>
            </w:hyperlink>
          </w:p>
        </w:tc>
      </w:tr>
      <w:tr w:rsidR="00B37758" w:rsidRPr="00053B11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lang w:val="ru-RU"/>
              </w:rPr>
              <w:t>Животные со всего света.</w:t>
            </w:r>
            <w:r w:rsidRPr="00B37758">
              <w:rPr>
                <w:rFonts w:eastAsiaTheme="minorHAnsi"/>
                <w:color w:val="auto"/>
                <w:sz w:val="18"/>
                <w:szCs w:val="18"/>
                <w:lang w:val="ru-RU"/>
              </w:rPr>
              <w:t xml:space="preserve"> 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>Природа: дикие и домашние животные.</w:t>
            </w: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B37758" w:rsidRPr="00B37758" w:rsidRDefault="00053B11" w:rsidP="00B37758">
            <w:pPr>
              <w:spacing w:after="0" w:line="276" w:lineRule="auto"/>
              <w:ind w:left="17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17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/7499/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/302861/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left="17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18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/7498/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/229723/</w:t>
              </w:r>
            </w:hyperlink>
          </w:p>
        </w:tc>
      </w:tr>
      <w:tr w:rsidR="00B37758" w:rsidRPr="00053B11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iCs/>
                <w:color w:val="auto"/>
                <w:sz w:val="24"/>
                <w:lang w:val="ru-RU"/>
              </w:rPr>
              <w:t>С утра до вечера</w:t>
            </w:r>
            <w:r w:rsidRPr="00B37758">
              <w:rPr>
                <w:rFonts w:eastAsiaTheme="minorHAnsi"/>
                <w:color w:val="auto"/>
                <w:sz w:val="24"/>
                <w:lang w:val="ru-RU"/>
              </w:rPr>
              <w:t>.</w:t>
            </w:r>
            <w:r w:rsidRPr="00B37758">
              <w:rPr>
                <w:rFonts w:eastAsiaTheme="minorHAnsi"/>
                <w:color w:val="auto"/>
                <w:sz w:val="18"/>
                <w:szCs w:val="18"/>
                <w:lang w:val="ru-RU"/>
              </w:rPr>
              <w:t xml:space="preserve"> 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>Здоровый образ жизни: режим труда и отдыха. Здоровое питание.</w:t>
            </w: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B37758" w:rsidRPr="00B37758" w:rsidRDefault="00053B11" w:rsidP="00B37758">
            <w:pPr>
              <w:spacing w:after="0" w:line="276" w:lineRule="auto"/>
              <w:ind w:right="0" w:firstLine="0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19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/7503/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/228948/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hyperlink r:id="rId20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/7502/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/229072/</w:t>
              </w:r>
            </w:hyperlink>
          </w:p>
        </w:tc>
      </w:tr>
      <w:tr w:rsidR="00B37758" w:rsidRPr="00053B11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iCs/>
                <w:color w:val="auto"/>
                <w:sz w:val="24"/>
                <w:lang w:val="ru-RU"/>
              </w:rPr>
              <w:t>В любую погоду.</w:t>
            </w:r>
            <w:r w:rsidRPr="00B37758">
              <w:rPr>
                <w:rFonts w:eastAsiaTheme="minorHAnsi"/>
                <w:color w:val="auto"/>
                <w:sz w:val="18"/>
                <w:szCs w:val="18"/>
                <w:lang w:val="ru-RU"/>
              </w:rPr>
              <w:t xml:space="preserve"> 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>Погода.</w:t>
            </w: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B37758" w:rsidRPr="00B37758" w:rsidRDefault="00053B11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hyperlink r:id="rId21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/7506/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/229537/</w:t>
              </w:r>
            </w:hyperlink>
          </w:p>
        </w:tc>
      </w:tr>
      <w:tr w:rsidR="00B37758" w:rsidRPr="00053B11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rPr>
                <w:rFonts w:eastAsiaTheme="minorHAnsi"/>
                <w:iCs/>
                <w:color w:val="auto"/>
                <w:sz w:val="24"/>
                <w:lang w:val="ru-RU"/>
              </w:rPr>
            </w:pPr>
            <w:r w:rsidRPr="00B37758">
              <w:rPr>
                <w:rFonts w:eastAsiaTheme="minorHAnsi"/>
                <w:iCs/>
                <w:color w:val="auto"/>
                <w:sz w:val="24"/>
                <w:lang w:val="ru-RU"/>
              </w:rPr>
              <w:t>Особые дни</w:t>
            </w:r>
            <w:r w:rsidRPr="00B37758">
              <w:rPr>
                <w:rFonts w:eastAsiaTheme="minorHAnsi"/>
                <w:color w:val="auto"/>
                <w:sz w:val="24"/>
                <w:lang w:val="ru-RU"/>
              </w:rPr>
              <w:t>.</w:t>
            </w:r>
            <w:r w:rsidRPr="00B37758">
              <w:rPr>
                <w:rFonts w:eastAsiaTheme="minorHAnsi"/>
                <w:color w:val="auto"/>
                <w:sz w:val="18"/>
                <w:szCs w:val="18"/>
                <w:lang w:val="ru-RU"/>
              </w:rPr>
              <w:t xml:space="preserve"> 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>Досуг и увлечения / хобби современного подростка (чтение, кино, спорт).</w:t>
            </w:r>
            <w:r w:rsidRPr="00B37758">
              <w:rPr>
                <w:rFonts w:eastAsiaTheme="minorHAnsi"/>
                <w:color w:val="auto"/>
                <w:sz w:val="18"/>
                <w:szCs w:val="18"/>
                <w:lang w:val="ru-RU"/>
              </w:rPr>
              <w:t xml:space="preserve"> 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 xml:space="preserve">Родная страна и страна/страны изучаемого языка. </w:t>
            </w:r>
            <w:proofErr w:type="gramStart"/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B37758" w:rsidRPr="00B37758" w:rsidRDefault="00053B11" w:rsidP="00B37758">
            <w:pPr>
              <w:spacing w:after="0" w:line="276" w:lineRule="auto"/>
              <w:ind w:left="17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22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/7478/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/228979/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right="0" w:firstLine="0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23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/7510/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/292165/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left="17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24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/7512/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/305260/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left="17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25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/7511/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/309625/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hyperlink r:id="rId26" w:history="1"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https://uchebnik.mos.ru/material_view/lesson_templates/369973?menuReferrer=catalogue</w:t>
              </w:r>
            </w:hyperlink>
          </w:p>
        </w:tc>
      </w:tr>
      <w:tr w:rsidR="00B37758" w:rsidRPr="00053B11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rPr>
                <w:rFonts w:eastAsiaTheme="minorHAnsi"/>
                <w:iCs/>
                <w:color w:val="auto"/>
                <w:sz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lang w:val="ru-RU"/>
              </w:rPr>
              <w:t>Жить в ногу со временем.</w:t>
            </w:r>
            <w:r w:rsidRPr="00B37758">
              <w:rPr>
                <w:rFonts w:eastAsiaTheme="minorHAnsi"/>
                <w:color w:val="auto"/>
                <w:sz w:val="18"/>
                <w:szCs w:val="18"/>
                <w:lang w:val="ru-RU"/>
              </w:rPr>
              <w:t xml:space="preserve"> 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>Покупки: одежда, обувь и продукты питания.</w:t>
            </w: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B37758" w:rsidRPr="00B37758" w:rsidRDefault="00B37758" w:rsidP="00B37758">
            <w:pPr>
              <w:spacing w:after="0" w:line="276" w:lineRule="auto"/>
              <w:ind w:left="17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lang w:val="ru-RU"/>
              </w:rPr>
              <w:t>1</w:t>
            </w:r>
            <w:hyperlink r:id="rId27" w:history="1">
              <w:r w:rsidRPr="000B4B06">
                <w:rPr>
                  <w:rStyle w:val="a8"/>
                  <w:sz w:val="24"/>
                  <w:szCs w:val="24"/>
                  <w:lang w:eastAsia="ru-RU"/>
                </w:rPr>
                <w:t>https</w:t>
              </w:r>
              <w:r w:rsidRPr="000B4B06">
                <w:rPr>
                  <w:rStyle w:val="a8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Pr="000B4B06">
                <w:rPr>
                  <w:rStyle w:val="a8"/>
                  <w:sz w:val="24"/>
                  <w:szCs w:val="24"/>
                  <w:lang w:eastAsia="ru-RU"/>
                </w:rPr>
                <w:t>resh</w:t>
              </w:r>
              <w:proofErr w:type="spellEnd"/>
              <w:r w:rsidRPr="000B4B06">
                <w:rPr>
                  <w:rStyle w:val="a8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Pr="000B4B06">
                <w:rPr>
                  <w:rStyle w:val="a8"/>
                  <w:sz w:val="24"/>
                  <w:szCs w:val="24"/>
                  <w:lang w:eastAsia="ru-RU"/>
                </w:rPr>
                <w:t>edu</w:t>
              </w:r>
              <w:proofErr w:type="spellEnd"/>
              <w:r w:rsidRPr="000B4B06">
                <w:rPr>
                  <w:rStyle w:val="a8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Pr="000B4B06">
                <w:rPr>
                  <w:rStyle w:val="a8"/>
                  <w:sz w:val="24"/>
                  <w:szCs w:val="24"/>
                  <w:lang w:eastAsia="ru-RU"/>
                </w:rPr>
                <w:t>ru</w:t>
              </w:r>
              <w:proofErr w:type="spellEnd"/>
              <w:r w:rsidRPr="000B4B06">
                <w:rPr>
                  <w:rStyle w:val="a8"/>
                  <w:sz w:val="24"/>
                  <w:szCs w:val="24"/>
                  <w:lang w:val="ru-RU" w:eastAsia="ru-RU"/>
                </w:rPr>
                <w:t>/</w:t>
              </w:r>
              <w:r w:rsidRPr="000B4B06">
                <w:rPr>
                  <w:rStyle w:val="a8"/>
                  <w:sz w:val="24"/>
                  <w:szCs w:val="24"/>
                  <w:lang w:eastAsia="ru-RU"/>
                </w:rPr>
                <w:t>subject</w:t>
              </w:r>
              <w:r w:rsidRPr="000B4B06">
                <w:rPr>
                  <w:rStyle w:val="a8"/>
                  <w:sz w:val="24"/>
                  <w:szCs w:val="24"/>
                  <w:lang w:val="ru-RU" w:eastAsia="ru-RU"/>
                </w:rPr>
                <w:t>/</w:t>
              </w:r>
              <w:r w:rsidRPr="000B4B06">
                <w:rPr>
                  <w:rStyle w:val="a8"/>
                  <w:sz w:val="24"/>
                  <w:szCs w:val="24"/>
                  <w:lang w:eastAsia="ru-RU"/>
                </w:rPr>
                <w:t>lesson</w:t>
              </w:r>
              <w:r w:rsidRPr="000B4B06">
                <w:rPr>
                  <w:rStyle w:val="a8"/>
                  <w:sz w:val="24"/>
                  <w:szCs w:val="24"/>
                  <w:lang w:val="ru-RU" w:eastAsia="ru-RU"/>
                </w:rPr>
                <w:t>/7506/</w:t>
              </w:r>
              <w:r w:rsidRPr="000B4B06">
                <w:rPr>
                  <w:rStyle w:val="a8"/>
                  <w:sz w:val="24"/>
                  <w:szCs w:val="24"/>
                  <w:lang w:eastAsia="ru-RU"/>
                </w:rPr>
                <w:t>start</w:t>
              </w:r>
              <w:r w:rsidRPr="000B4B06">
                <w:rPr>
                  <w:rStyle w:val="a8"/>
                  <w:sz w:val="24"/>
                  <w:szCs w:val="24"/>
                  <w:lang w:val="ru-RU" w:eastAsia="ru-RU"/>
                </w:rPr>
                <w:t>/229537/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right="0" w:firstLine="0"/>
              <w:contextualSpacing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hyperlink r:id="rId28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/7505/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/305136/</w:t>
              </w:r>
            </w:hyperlink>
          </w:p>
        </w:tc>
      </w:tr>
      <w:tr w:rsidR="00B37758" w:rsidRPr="00053B11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rPr>
                <w:rFonts w:eastAsiaTheme="minorHAnsi"/>
                <w:color w:val="auto"/>
                <w:sz w:val="24"/>
                <w:lang w:val="ru-RU"/>
              </w:rPr>
            </w:pPr>
            <w:r w:rsidRPr="00B37758">
              <w:rPr>
                <w:rFonts w:eastAsiaTheme="minorHAnsi"/>
                <w:color w:val="auto"/>
                <w:sz w:val="24"/>
                <w:lang w:val="ru-RU"/>
              </w:rPr>
              <w:t>Каникулы.</w:t>
            </w:r>
            <w:r w:rsidRPr="00B37758">
              <w:rPr>
                <w:rFonts w:eastAsiaTheme="minorHAnsi"/>
                <w:color w:val="auto"/>
                <w:sz w:val="18"/>
                <w:szCs w:val="18"/>
                <w:lang w:val="ru-RU"/>
              </w:rPr>
              <w:t xml:space="preserve"> </w:t>
            </w:r>
            <w:r w:rsidRPr="00B37758">
              <w:rPr>
                <w:rFonts w:eastAsiaTheme="minorHAnsi"/>
                <w:color w:val="auto"/>
                <w:sz w:val="24"/>
                <w:szCs w:val="18"/>
                <w:lang w:val="ru-RU"/>
              </w:rPr>
              <w:t>Каникулы в различное время года. Виды отдыха</w:t>
            </w:r>
            <w:r w:rsidRPr="00B37758">
              <w:rPr>
                <w:rFonts w:eastAsiaTheme="minorHAnsi"/>
                <w:color w:val="auto"/>
                <w:sz w:val="24"/>
                <w:szCs w:val="24"/>
                <w:lang w:val="ru-RU"/>
              </w:rPr>
              <w:t>. Родной город/село. Транспорт.</w:t>
            </w: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4395" w:type="dxa"/>
          </w:tcPr>
          <w:p w:rsidR="00B37758" w:rsidRPr="00B37758" w:rsidRDefault="00053B11" w:rsidP="00B37758">
            <w:pPr>
              <w:spacing w:after="0" w:line="276" w:lineRule="auto"/>
              <w:ind w:left="17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29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/7507/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/305694/</w:t>
              </w:r>
            </w:hyperlink>
          </w:p>
          <w:p w:rsidR="00B37758" w:rsidRPr="00B37758" w:rsidRDefault="00053B11" w:rsidP="00B37758">
            <w:pPr>
              <w:spacing w:after="0" w:line="276" w:lineRule="auto"/>
              <w:ind w:left="17" w:right="0" w:hanging="19"/>
              <w:contextualSpacing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hyperlink r:id="rId30" w:history="1"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https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resh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edu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subject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lesson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/7518/</w:t>
              </w:r>
              <w:r w:rsidR="00B37758" w:rsidRPr="00B37758">
                <w:rPr>
                  <w:color w:val="auto"/>
                  <w:sz w:val="24"/>
                  <w:szCs w:val="24"/>
                  <w:lang w:eastAsia="ru-RU"/>
                </w:rPr>
                <w:t>start</w:t>
              </w:r>
              <w:r w:rsidR="00B37758" w:rsidRPr="00B37758">
                <w:rPr>
                  <w:color w:val="auto"/>
                  <w:sz w:val="24"/>
                  <w:szCs w:val="24"/>
                  <w:lang w:val="ru-RU" w:eastAsia="ru-RU"/>
                </w:rPr>
                <w:t>/308147/</w:t>
              </w:r>
            </w:hyperlink>
          </w:p>
        </w:tc>
      </w:tr>
      <w:tr w:rsidR="00B37758" w:rsidRPr="00B37758" w:rsidTr="00B37758">
        <w:trPr>
          <w:trHeight w:val="236"/>
        </w:trPr>
        <w:tc>
          <w:tcPr>
            <w:tcW w:w="568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left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right="0" w:firstLine="0"/>
              <w:rPr>
                <w:rFonts w:eastAsiaTheme="minorHAnsi"/>
                <w:b/>
                <w:color w:val="auto"/>
                <w:sz w:val="24"/>
                <w:lang w:val="ru-RU"/>
              </w:rPr>
            </w:pPr>
            <w:r w:rsidRPr="00B37758">
              <w:rPr>
                <w:rFonts w:eastAsiaTheme="minorHAnsi"/>
                <w:b/>
                <w:color w:val="auto"/>
                <w:sz w:val="24"/>
                <w:lang w:val="ru-RU"/>
              </w:rPr>
              <w:t>Итого:</w:t>
            </w:r>
          </w:p>
        </w:tc>
        <w:tc>
          <w:tcPr>
            <w:tcW w:w="992" w:type="dxa"/>
          </w:tcPr>
          <w:p w:rsidR="00B37758" w:rsidRPr="00B37758" w:rsidRDefault="00B37758" w:rsidP="00B37758">
            <w:pPr>
              <w:spacing w:before="100" w:beforeAutospacing="1" w:after="100" w:afterAutospacing="1" w:line="276" w:lineRule="auto"/>
              <w:ind w:left="-108" w:right="-108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34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4395" w:type="dxa"/>
          </w:tcPr>
          <w:p w:rsidR="00B37758" w:rsidRPr="00B37758" w:rsidRDefault="00B37758" w:rsidP="00B37758">
            <w:pPr>
              <w:spacing w:after="200" w:line="276" w:lineRule="auto"/>
              <w:ind w:right="0" w:firstLine="0"/>
              <w:jc w:val="center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</w:p>
        </w:tc>
      </w:tr>
    </w:tbl>
    <w:p w:rsidR="00B37758" w:rsidRPr="00B37758" w:rsidRDefault="00B37758" w:rsidP="00B37758">
      <w:pPr>
        <w:tabs>
          <w:tab w:val="left" w:pos="2424"/>
        </w:tabs>
        <w:spacing w:after="0" w:line="240" w:lineRule="auto"/>
        <w:ind w:left="-426" w:right="0" w:firstLine="0"/>
        <w:jc w:val="center"/>
        <w:rPr>
          <w:rFonts w:eastAsiaTheme="minorHAnsi"/>
          <w:b/>
          <w:color w:val="auto"/>
          <w:sz w:val="28"/>
          <w:lang w:val="ru-RU"/>
        </w:rPr>
      </w:pPr>
      <w:r w:rsidRPr="00B37758">
        <w:rPr>
          <w:rFonts w:eastAsiaTheme="minorHAnsi"/>
          <w:b/>
          <w:color w:val="auto"/>
          <w:sz w:val="28"/>
          <w:lang w:val="ru-RU"/>
        </w:rPr>
        <w:t>Тематическое планирование рабочей программы по предмету «Английский язык»</w:t>
      </w:r>
    </w:p>
    <w:p w:rsidR="006D201A" w:rsidRPr="006D201A" w:rsidRDefault="006D201A" w:rsidP="006D201A">
      <w:pPr>
        <w:shd w:val="clear" w:color="auto" w:fill="FFFFFF"/>
        <w:spacing w:after="0" w:line="240" w:lineRule="auto"/>
        <w:ind w:left="120" w:right="0" w:firstLine="0"/>
        <w:jc w:val="center"/>
        <w:rPr>
          <w:rFonts w:ascii="Calibri" w:hAnsi="Calibri" w:cs="Calibri"/>
          <w:color w:val="000000"/>
          <w:sz w:val="22"/>
          <w:lang w:val="ru-RU" w:eastAsia="ru-RU"/>
        </w:rPr>
      </w:pPr>
      <w:bookmarkStart w:id="1" w:name="_GoBack"/>
      <w:bookmarkEnd w:id="1"/>
      <w:r w:rsidRPr="006D201A">
        <w:rPr>
          <w:b/>
          <w:bCs/>
          <w:color w:val="000000"/>
          <w:sz w:val="28"/>
          <w:szCs w:val="28"/>
          <w:lang w:val="ru-RU" w:eastAsia="ru-RU"/>
        </w:rPr>
        <w:lastRenderedPageBreak/>
        <w:t>УЧЕБНО-МЕТОДИЧЕСКОЕ ОБЕСПЕЧЕНИЕ ОБРАЗОВАТЕЛЬНОГО ПРОЦЕССА</w:t>
      </w:r>
    </w:p>
    <w:p w:rsidR="006D201A" w:rsidRPr="006D201A" w:rsidRDefault="006D201A" w:rsidP="006D201A">
      <w:pPr>
        <w:shd w:val="clear" w:color="auto" w:fill="FFFFFF"/>
        <w:spacing w:after="0" w:line="240" w:lineRule="auto"/>
        <w:ind w:left="120" w:right="0" w:firstLine="0"/>
        <w:jc w:val="center"/>
        <w:rPr>
          <w:rFonts w:ascii="Calibri" w:hAnsi="Calibri" w:cs="Calibri"/>
          <w:color w:val="000000"/>
          <w:sz w:val="22"/>
          <w:lang w:val="ru-RU" w:eastAsia="ru-RU"/>
        </w:rPr>
      </w:pPr>
      <w:r w:rsidRPr="006D201A">
        <w:rPr>
          <w:b/>
          <w:bCs/>
          <w:color w:val="000000"/>
          <w:sz w:val="28"/>
          <w:szCs w:val="28"/>
          <w:lang w:val="ru-RU" w:eastAsia="ru-RU"/>
        </w:rPr>
        <w:t>ОБЯЗАТЕЛЬНЫЕ УЧЕБНЫЕ МАТЕРИАЛЫ ДЛЯ УЧЕНИКА</w:t>
      </w:r>
    </w:p>
    <w:p w:rsidR="006D201A" w:rsidRPr="006D201A" w:rsidRDefault="006D201A" w:rsidP="006D201A">
      <w:pPr>
        <w:shd w:val="clear" w:color="auto" w:fill="FFFFFF"/>
        <w:spacing w:after="0" w:line="240" w:lineRule="auto"/>
        <w:ind w:left="120" w:right="0" w:firstLine="0"/>
        <w:rPr>
          <w:rFonts w:ascii="Calibri" w:hAnsi="Calibri" w:cs="Calibri"/>
          <w:color w:val="000000"/>
          <w:sz w:val="22"/>
          <w:lang w:val="ru-RU" w:eastAsia="ru-RU"/>
        </w:rPr>
      </w:pPr>
      <w:proofErr w:type="gramStart"/>
      <w:r w:rsidRPr="006D201A">
        <w:rPr>
          <w:color w:val="000000"/>
          <w:sz w:val="28"/>
          <w:szCs w:val="28"/>
          <w:lang w:val="ru-RU" w:eastAsia="ru-RU"/>
        </w:rPr>
        <w:t xml:space="preserve">​‌• Английский язык, 5 класс/ Ваулина Ю.Е., Дули Д., </w:t>
      </w:r>
      <w:proofErr w:type="spellStart"/>
      <w:r w:rsidRPr="006D201A">
        <w:rPr>
          <w:color w:val="000000"/>
          <w:sz w:val="28"/>
          <w:szCs w:val="28"/>
          <w:lang w:val="ru-RU" w:eastAsia="ru-RU"/>
        </w:rPr>
        <w:t>Подоляко</w:t>
      </w:r>
      <w:proofErr w:type="spellEnd"/>
      <w:r w:rsidRPr="006D201A">
        <w:rPr>
          <w:color w:val="000000"/>
          <w:sz w:val="28"/>
          <w:szCs w:val="28"/>
          <w:lang w:val="ru-RU" w:eastAsia="ru-RU"/>
        </w:rPr>
        <w:t xml:space="preserve"> О.Е. и другие, Акционерное общество «Издательство «Просвещение»</w:t>
      </w:r>
      <w:r w:rsidRPr="006D201A">
        <w:rPr>
          <w:rFonts w:ascii="Calibri" w:hAnsi="Calibri" w:cs="Calibri"/>
          <w:color w:val="000000"/>
          <w:sz w:val="28"/>
          <w:szCs w:val="28"/>
          <w:lang w:val="ru-RU" w:eastAsia="ru-RU"/>
        </w:rPr>
        <w:br/>
      </w:r>
      <w:r w:rsidRPr="006D201A">
        <w:rPr>
          <w:color w:val="000000"/>
          <w:sz w:val="28"/>
          <w:szCs w:val="28"/>
          <w:lang w:val="ru-RU" w:eastAsia="ru-RU"/>
        </w:rPr>
        <w:t xml:space="preserve"> • Английский язык: 6-й класс: учебник, 6 класс/ Ваулина Ю.Е., Дули Д., </w:t>
      </w:r>
      <w:proofErr w:type="spellStart"/>
      <w:r w:rsidRPr="006D201A">
        <w:rPr>
          <w:color w:val="000000"/>
          <w:sz w:val="28"/>
          <w:szCs w:val="28"/>
          <w:lang w:val="ru-RU" w:eastAsia="ru-RU"/>
        </w:rPr>
        <w:t>Подоляко</w:t>
      </w:r>
      <w:proofErr w:type="spellEnd"/>
      <w:r w:rsidRPr="006D201A">
        <w:rPr>
          <w:color w:val="000000"/>
          <w:sz w:val="28"/>
          <w:szCs w:val="28"/>
          <w:lang w:val="ru-RU" w:eastAsia="ru-RU"/>
        </w:rPr>
        <w:t xml:space="preserve"> О.Е. и другие, Акционерное общество «Издательство «Просвещение»</w:t>
      </w:r>
      <w:r w:rsidRPr="006D201A">
        <w:rPr>
          <w:rFonts w:ascii="Calibri" w:hAnsi="Calibri" w:cs="Calibri"/>
          <w:color w:val="000000"/>
          <w:sz w:val="28"/>
          <w:szCs w:val="28"/>
          <w:lang w:val="ru-RU" w:eastAsia="ru-RU"/>
        </w:rPr>
        <w:br/>
      </w:r>
      <w:r w:rsidRPr="006D201A">
        <w:rPr>
          <w:color w:val="000000"/>
          <w:sz w:val="28"/>
          <w:szCs w:val="28"/>
          <w:lang w:val="ru-RU" w:eastAsia="ru-RU"/>
        </w:rPr>
        <w:t xml:space="preserve"> • Английский язык: 7-й класс: учебник, 7 класс/ Ваулина Ю.Е., Дули Д., </w:t>
      </w:r>
      <w:proofErr w:type="spellStart"/>
      <w:r w:rsidRPr="006D201A">
        <w:rPr>
          <w:color w:val="000000"/>
          <w:sz w:val="28"/>
          <w:szCs w:val="28"/>
          <w:lang w:val="ru-RU" w:eastAsia="ru-RU"/>
        </w:rPr>
        <w:t>Подоляко</w:t>
      </w:r>
      <w:proofErr w:type="spellEnd"/>
      <w:r w:rsidRPr="006D201A">
        <w:rPr>
          <w:color w:val="000000"/>
          <w:sz w:val="28"/>
          <w:szCs w:val="28"/>
          <w:lang w:val="ru-RU" w:eastAsia="ru-RU"/>
        </w:rPr>
        <w:t xml:space="preserve"> О.Е. и другие, Акционерное общество «Издательство «Просвещение</w:t>
      </w:r>
      <w:proofErr w:type="gramEnd"/>
      <w:r w:rsidRPr="006D201A">
        <w:rPr>
          <w:color w:val="000000"/>
          <w:sz w:val="28"/>
          <w:szCs w:val="28"/>
          <w:lang w:val="ru-RU" w:eastAsia="ru-RU"/>
        </w:rPr>
        <w:t>»</w:t>
      </w:r>
      <w:r w:rsidRPr="006D201A">
        <w:rPr>
          <w:rFonts w:ascii="Calibri" w:hAnsi="Calibri" w:cs="Calibri"/>
          <w:color w:val="000000"/>
          <w:sz w:val="28"/>
          <w:szCs w:val="28"/>
          <w:lang w:val="ru-RU" w:eastAsia="ru-RU"/>
        </w:rPr>
        <w:br/>
      </w:r>
      <w:r w:rsidRPr="006D201A">
        <w:rPr>
          <w:color w:val="000000"/>
          <w:sz w:val="28"/>
          <w:szCs w:val="28"/>
          <w:lang w:val="ru-RU" w:eastAsia="ru-RU"/>
        </w:rPr>
        <w:t xml:space="preserve"> • Английский язык: 8-й класс: учебник, 8 класс/ Ваулина Ю.Е., Дули Д., </w:t>
      </w:r>
      <w:proofErr w:type="spellStart"/>
      <w:r w:rsidRPr="006D201A">
        <w:rPr>
          <w:color w:val="000000"/>
          <w:sz w:val="28"/>
          <w:szCs w:val="28"/>
          <w:lang w:val="ru-RU" w:eastAsia="ru-RU"/>
        </w:rPr>
        <w:t>Подоляко</w:t>
      </w:r>
      <w:proofErr w:type="spellEnd"/>
      <w:r w:rsidRPr="006D201A">
        <w:rPr>
          <w:color w:val="000000"/>
          <w:sz w:val="28"/>
          <w:szCs w:val="28"/>
          <w:lang w:val="ru-RU" w:eastAsia="ru-RU"/>
        </w:rPr>
        <w:t xml:space="preserve"> О.Е. и другие, Акционерное общество «Издательство «Просвещение»</w:t>
      </w:r>
      <w:r w:rsidRPr="006D201A">
        <w:rPr>
          <w:rFonts w:ascii="Calibri" w:hAnsi="Calibri" w:cs="Calibri"/>
          <w:color w:val="000000"/>
          <w:sz w:val="28"/>
          <w:szCs w:val="28"/>
          <w:lang w:val="ru-RU" w:eastAsia="ru-RU"/>
        </w:rPr>
        <w:br/>
      </w:r>
      <w:r w:rsidRPr="006D201A">
        <w:rPr>
          <w:color w:val="000000"/>
          <w:sz w:val="28"/>
          <w:szCs w:val="28"/>
          <w:lang w:val="ru-RU" w:eastAsia="ru-RU"/>
        </w:rPr>
        <w:t xml:space="preserve"> • Английский язык: 9-й класс: учебник, 9 класс/ Ваулина Ю.Е., Дули Д., </w:t>
      </w:r>
      <w:proofErr w:type="spellStart"/>
      <w:r w:rsidRPr="006D201A">
        <w:rPr>
          <w:color w:val="000000"/>
          <w:sz w:val="28"/>
          <w:szCs w:val="28"/>
          <w:lang w:val="ru-RU" w:eastAsia="ru-RU"/>
        </w:rPr>
        <w:t>Подоляко</w:t>
      </w:r>
      <w:proofErr w:type="spellEnd"/>
      <w:r w:rsidRPr="006D201A">
        <w:rPr>
          <w:color w:val="000000"/>
          <w:sz w:val="28"/>
          <w:szCs w:val="28"/>
          <w:lang w:val="ru-RU" w:eastAsia="ru-RU"/>
        </w:rPr>
        <w:t xml:space="preserve"> О.Е. и другие, Акционерное общество «Издательство «Просвещение»‌​</w:t>
      </w:r>
    </w:p>
    <w:p w:rsidR="006D201A" w:rsidRPr="006D201A" w:rsidRDefault="006D201A" w:rsidP="006D201A">
      <w:pPr>
        <w:shd w:val="clear" w:color="auto" w:fill="FFFFFF"/>
        <w:spacing w:after="0" w:line="240" w:lineRule="auto"/>
        <w:ind w:left="120" w:right="0" w:firstLine="0"/>
        <w:rPr>
          <w:rFonts w:ascii="Calibri" w:hAnsi="Calibri" w:cs="Calibri"/>
          <w:color w:val="000000"/>
          <w:sz w:val="22"/>
          <w:lang w:val="ru-RU" w:eastAsia="ru-RU"/>
        </w:rPr>
      </w:pPr>
      <w:r w:rsidRPr="006D201A">
        <w:rPr>
          <w:color w:val="000000"/>
          <w:sz w:val="28"/>
          <w:szCs w:val="28"/>
          <w:lang w:val="ru-RU" w:eastAsia="ru-RU"/>
        </w:rPr>
        <w:t>​‌https://prosv.ru/audio/section/spotlight.html‌</w:t>
      </w:r>
    </w:p>
    <w:p w:rsidR="006D201A" w:rsidRPr="006D201A" w:rsidRDefault="006D201A" w:rsidP="006D201A">
      <w:pPr>
        <w:shd w:val="clear" w:color="auto" w:fill="FFFFFF"/>
        <w:spacing w:after="0" w:line="240" w:lineRule="auto"/>
        <w:ind w:left="120" w:right="0" w:firstLine="0"/>
        <w:rPr>
          <w:rFonts w:ascii="Calibri" w:hAnsi="Calibri" w:cs="Calibri"/>
          <w:color w:val="000000"/>
          <w:sz w:val="22"/>
          <w:lang w:val="ru-RU" w:eastAsia="ru-RU"/>
        </w:rPr>
      </w:pPr>
      <w:r w:rsidRPr="006D201A">
        <w:rPr>
          <w:color w:val="000000"/>
          <w:sz w:val="28"/>
          <w:szCs w:val="28"/>
          <w:lang w:val="ru-RU" w:eastAsia="ru-RU"/>
        </w:rPr>
        <w:t>​</w:t>
      </w:r>
    </w:p>
    <w:p w:rsidR="006D201A" w:rsidRPr="006D201A" w:rsidRDefault="006D201A" w:rsidP="006D201A">
      <w:pPr>
        <w:shd w:val="clear" w:color="auto" w:fill="FFFFFF"/>
        <w:spacing w:after="0" w:line="240" w:lineRule="auto"/>
        <w:ind w:left="120" w:right="0" w:firstLine="0"/>
        <w:jc w:val="center"/>
        <w:rPr>
          <w:rFonts w:ascii="Calibri" w:hAnsi="Calibri" w:cs="Calibri"/>
          <w:color w:val="000000"/>
          <w:sz w:val="22"/>
          <w:lang w:val="ru-RU" w:eastAsia="ru-RU"/>
        </w:rPr>
      </w:pPr>
      <w:r w:rsidRPr="006D201A">
        <w:rPr>
          <w:b/>
          <w:bCs/>
          <w:color w:val="000000"/>
          <w:sz w:val="28"/>
          <w:szCs w:val="28"/>
          <w:lang w:val="ru-RU" w:eastAsia="ru-RU"/>
        </w:rPr>
        <w:t>МЕТОДИЧЕСКИЕ МАТЕРИАЛЫ ДЛЯ УЧИТЕЛЯ</w:t>
      </w:r>
    </w:p>
    <w:p w:rsidR="006D201A" w:rsidRPr="006D201A" w:rsidRDefault="006D201A" w:rsidP="006D201A">
      <w:pPr>
        <w:shd w:val="clear" w:color="auto" w:fill="FFFFFF"/>
        <w:spacing w:after="0" w:line="240" w:lineRule="auto"/>
        <w:ind w:left="120" w:right="0" w:firstLine="0"/>
        <w:rPr>
          <w:color w:val="000000"/>
          <w:sz w:val="28"/>
          <w:szCs w:val="28"/>
          <w:lang w:val="ru-RU" w:eastAsia="ru-RU"/>
        </w:rPr>
      </w:pPr>
      <w:r w:rsidRPr="006D201A">
        <w:rPr>
          <w:color w:val="000000"/>
          <w:sz w:val="28"/>
          <w:szCs w:val="28"/>
          <w:lang w:val="ru-RU" w:eastAsia="ru-RU"/>
        </w:rPr>
        <w:t>​‌</w:t>
      </w:r>
      <w:hyperlink r:id="rId31" w:history="1">
        <w:r w:rsidRPr="006D201A">
          <w:rPr>
            <w:color w:val="0000FF" w:themeColor="hyperlink"/>
            <w:sz w:val="28"/>
            <w:szCs w:val="28"/>
            <w:u w:val="single"/>
            <w:lang w:val="ru-RU" w:eastAsia="ru-RU"/>
          </w:rPr>
          <w:t>https://prosv.ru/audio/section/spotlight.html</w:t>
        </w:r>
      </w:hyperlink>
      <w:r w:rsidRPr="006D201A">
        <w:rPr>
          <w:color w:val="000000"/>
          <w:sz w:val="28"/>
          <w:szCs w:val="28"/>
          <w:lang w:val="ru-RU" w:eastAsia="ru-RU"/>
        </w:rPr>
        <w:t>‌​</w:t>
      </w:r>
    </w:p>
    <w:p w:rsidR="006D201A" w:rsidRPr="006D201A" w:rsidRDefault="006D201A" w:rsidP="006D201A">
      <w:pPr>
        <w:shd w:val="clear" w:color="auto" w:fill="FFFFFF"/>
        <w:spacing w:after="0" w:line="240" w:lineRule="auto"/>
        <w:ind w:left="120" w:right="0" w:firstLine="0"/>
        <w:jc w:val="center"/>
        <w:rPr>
          <w:rFonts w:ascii="Calibri" w:hAnsi="Calibri" w:cs="Calibri"/>
          <w:color w:val="000000"/>
          <w:sz w:val="22"/>
          <w:lang w:val="ru-RU" w:eastAsia="ru-RU"/>
        </w:rPr>
      </w:pPr>
    </w:p>
    <w:p w:rsidR="006D201A" w:rsidRPr="006D201A" w:rsidRDefault="006D201A" w:rsidP="006D201A">
      <w:pPr>
        <w:shd w:val="clear" w:color="auto" w:fill="FFFFFF"/>
        <w:spacing w:after="0" w:line="240" w:lineRule="auto"/>
        <w:ind w:left="120" w:right="0" w:firstLine="0"/>
        <w:jc w:val="center"/>
        <w:rPr>
          <w:rFonts w:ascii="Calibri" w:hAnsi="Calibri" w:cs="Calibri"/>
          <w:color w:val="000000"/>
          <w:sz w:val="22"/>
          <w:lang w:val="ru-RU" w:eastAsia="ru-RU"/>
        </w:rPr>
      </w:pPr>
      <w:r w:rsidRPr="006D201A">
        <w:rPr>
          <w:b/>
          <w:bCs/>
          <w:color w:val="000000"/>
          <w:sz w:val="28"/>
          <w:szCs w:val="28"/>
          <w:lang w:val="ru-RU" w:eastAsia="ru-RU"/>
        </w:rPr>
        <w:t>ЦИФРОВЫЕ ОБРАЗОВАТЕЛЬНЫЕ РЕСУРСЫ И РЕСУРСЫ СЕТИ ИНТЕРНЕТ</w:t>
      </w:r>
    </w:p>
    <w:p w:rsidR="006D201A" w:rsidRPr="006D201A" w:rsidRDefault="006D201A" w:rsidP="006D201A">
      <w:pPr>
        <w:shd w:val="clear" w:color="auto" w:fill="FFFFFF"/>
        <w:spacing w:after="0" w:line="240" w:lineRule="auto"/>
        <w:ind w:left="120" w:right="0" w:firstLine="0"/>
        <w:rPr>
          <w:color w:val="000000"/>
          <w:sz w:val="28"/>
          <w:szCs w:val="28"/>
          <w:lang w:val="ru-RU" w:eastAsia="ru-RU"/>
        </w:rPr>
      </w:pPr>
      <w:r w:rsidRPr="006D201A">
        <w:rPr>
          <w:color w:val="000000"/>
          <w:sz w:val="28"/>
          <w:szCs w:val="28"/>
          <w:lang w:val="ru-RU" w:eastAsia="ru-RU"/>
        </w:rPr>
        <w:t>​</w:t>
      </w:r>
      <w:r w:rsidRPr="006D201A">
        <w:rPr>
          <w:color w:val="333333"/>
          <w:sz w:val="24"/>
          <w:szCs w:val="24"/>
          <w:lang w:val="ru-RU" w:eastAsia="ru-RU"/>
        </w:rPr>
        <w:t>​‌</w:t>
      </w:r>
      <w:hyperlink r:id="rId32" w:history="1">
        <w:r w:rsidRPr="006D201A">
          <w:rPr>
            <w:color w:val="0000FF" w:themeColor="hyperlink"/>
            <w:sz w:val="28"/>
            <w:szCs w:val="28"/>
            <w:u w:val="single"/>
            <w:lang w:val="ru-RU" w:eastAsia="ru-RU"/>
          </w:rPr>
          <w:t>https://www.eduneo.ru/10-poleznyx-internet-resursov-dlya-uchitelej-anglijskogo/</w:t>
        </w:r>
      </w:hyperlink>
      <w:r w:rsidRPr="006D201A">
        <w:rPr>
          <w:color w:val="333333"/>
          <w:sz w:val="24"/>
          <w:szCs w:val="24"/>
          <w:lang w:val="ru-RU" w:eastAsia="ru-RU"/>
        </w:rPr>
        <w:t>‌</w:t>
      </w:r>
      <w:r w:rsidRPr="006D201A">
        <w:rPr>
          <w:color w:val="000000"/>
          <w:sz w:val="28"/>
          <w:szCs w:val="28"/>
          <w:lang w:val="ru-RU" w:eastAsia="ru-RU"/>
        </w:rPr>
        <w:t>​</w:t>
      </w:r>
    </w:p>
    <w:p w:rsidR="006D201A" w:rsidRPr="006D201A" w:rsidRDefault="006D201A" w:rsidP="006D201A">
      <w:pPr>
        <w:shd w:val="clear" w:color="auto" w:fill="FFFFFF"/>
        <w:spacing w:after="0" w:line="240" w:lineRule="auto"/>
        <w:ind w:left="120" w:right="0" w:firstLine="0"/>
        <w:rPr>
          <w:rFonts w:ascii="Calibri" w:hAnsi="Calibri" w:cs="Calibri"/>
          <w:color w:val="000000"/>
          <w:sz w:val="22"/>
          <w:lang w:val="ru-RU" w:eastAsia="ru-RU"/>
        </w:rPr>
      </w:pPr>
    </w:p>
    <w:p w:rsidR="00B66358" w:rsidRPr="00B66358" w:rsidRDefault="00B66358" w:rsidP="00B66358">
      <w:pPr>
        <w:spacing w:after="200" w:line="240" w:lineRule="auto"/>
        <w:ind w:left="-284" w:right="-425" w:firstLine="0"/>
        <w:contextualSpacing/>
        <w:jc w:val="center"/>
        <w:rPr>
          <w:rFonts w:eastAsiaTheme="minorEastAsia" w:cstheme="minorBidi"/>
          <w:b/>
          <w:color w:val="auto"/>
          <w:sz w:val="28"/>
          <w:szCs w:val="24"/>
          <w:lang w:val="ru-RU"/>
        </w:rPr>
      </w:pPr>
      <w:r w:rsidRPr="00B66358">
        <w:rPr>
          <w:rFonts w:eastAsiaTheme="minorEastAsia" w:cstheme="minorBidi"/>
          <w:b/>
          <w:color w:val="auto"/>
          <w:sz w:val="28"/>
          <w:szCs w:val="24"/>
          <w:lang w:val="ru-RU"/>
        </w:rPr>
        <w:t xml:space="preserve">Календарно-тематическое планирование по английскому языку </w:t>
      </w:r>
    </w:p>
    <w:p w:rsidR="00B66358" w:rsidRPr="00B66358" w:rsidRDefault="00B66358" w:rsidP="00B66358">
      <w:pPr>
        <w:spacing w:after="200" w:line="240" w:lineRule="auto"/>
        <w:ind w:left="-284" w:right="-425" w:firstLine="0"/>
        <w:contextualSpacing/>
        <w:jc w:val="center"/>
        <w:rPr>
          <w:rFonts w:eastAsia="Calibri"/>
          <w:color w:val="auto"/>
          <w:sz w:val="28"/>
          <w:szCs w:val="24"/>
          <w:lang w:val="ru-RU"/>
        </w:rPr>
      </w:pPr>
      <w:r w:rsidRPr="00B66358">
        <w:rPr>
          <w:rFonts w:eastAsia="Calibri"/>
          <w:color w:val="auto"/>
          <w:sz w:val="28"/>
          <w:szCs w:val="24"/>
          <w:lang w:val="ru-RU"/>
        </w:rPr>
        <w:t xml:space="preserve">Данное тематическое планирование рассчитано на использование учебника «Английский в фокусе. </w:t>
      </w:r>
      <w:r>
        <w:rPr>
          <w:rFonts w:eastAsia="Calibri"/>
          <w:color w:val="auto"/>
          <w:sz w:val="28"/>
          <w:szCs w:val="24"/>
          <w:lang w:val="ru-RU"/>
        </w:rPr>
        <w:t>5</w:t>
      </w:r>
      <w:r w:rsidRPr="00B66358">
        <w:rPr>
          <w:rFonts w:eastAsia="Calibri"/>
          <w:color w:val="auto"/>
          <w:sz w:val="28"/>
          <w:szCs w:val="24"/>
          <w:lang w:val="ru-RU"/>
        </w:rPr>
        <w:t xml:space="preserve"> класс», авторы: Ю.Е. Ваулина, Дж. Дули, О.Е. </w:t>
      </w:r>
      <w:proofErr w:type="spellStart"/>
      <w:r w:rsidRPr="00B66358">
        <w:rPr>
          <w:rFonts w:eastAsia="Calibri"/>
          <w:color w:val="auto"/>
          <w:sz w:val="28"/>
          <w:szCs w:val="24"/>
          <w:lang w:val="ru-RU"/>
        </w:rPr>
        <w:t>Подоляко</w:t>
      </w:r>
      <w:proofErr w:type="spellEnd"/>
      <w:r w:rsidRPr="00B66358">
        <w:rPr>
          <w:rFonts w:eastAsia="Calibri"/>
          <w:color w:val="auto"/>
          <w:sz w:val="28"/>
          <w:szCs w:val="24"/>
          <w:lang w:val="ru-RU"/>
        </w:rPr>
        <w:t>, В. Эванс.</w:t>
      </w:r>
    </w:p>
    <w:tbl>
      <w:tblPr>
        <w:tblStyle w:val="22"/>
        <w:tblW w:w="11482" w:type="dxa"/>
        <w:tblInd w:w="-484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993"/>
        <w:gridCol w:w="850"/>
        <w:gridCol w:w="1276"/>
        <w:gridCol w:w="1276"/>
        <w:gridCol w:w="992"/>
        <w:gridCol w:w="25"/>
        <w:gridCol w:w="2526"/>
      </w:tblGrid>
      <w:tr w:rsidR="00B66358" w:rsidRPr="00B66358" w:rsidTr="00B66358">
        <w:tc>
          <w:tcPr>
            <w:tcW w:w="567" w:type="dxa"/>
            <w:vMerge w:val="restart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  <w:r w:rsidRPr="00B66358">
              <w:rPr>
                <w:rFonts w:ascii="Calibri" w:eastAsia="Calibri" w:hAnsi="Calibri"/>
                <w:color w:val="auto"/>
                <w:sz w:val="22"/>
                <w:lang w:val="ru-RU" w:eastAsia="ru-RU"/>
              </w:rPr>
              <w:t xml:space="preserve"> </w:t>
            </w:r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 xml:space="preserve">№ </w:t>
            </w:r>
            <w:proofErr w:type="gramStart"/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у</w:t>
            </w:r>
            <w:proofErr w:type="gramEnd"/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рока</w:t>
            </w:r>
          </w:p>
        </w:tc>
        <w:tc>
          <w:tcPr>
            <w:tcW w:w="2977" w:type="dxa"/>
            <w:vMerge w:val="restart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Тема урока</w:t>
            </w:r>
          </w:p>
        </w:tc>
        <w:tc>
          <w:tcPr>
            <w:tcW w:w="3119" w:type="dxa"/>
            <w:gridSpan w:val="3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Кол-во часов</w:t>
            </w:r>
          </w:p>
        </w:tc>
        <w:tc>
          <w:tcPr>
            <w:tcW w:w="2293" w:type="dxa"/>
            <w:gridSpan w:val="3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Дата изучения</w:t>
            </w:r>
          </w:p>
        </w:tc>
        <w:tc>
          <w:tcPr>
            <w:tcW w:w="2526" w:type="dxa"/>
            <w:vMerge w:val="restart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Электронные цифровые образовательные ресурсы</w:t>
            </w:r>
          </w:p>
        </w:tc>
      </w:tr>
      <w:tr w:rsidR="00B66358" w:rsidRPr="00B66358" w:rsidTr="00B66358">
        <w:tc>
          <w:tcPr>
            <w:tcW w:w="567" w:type="dxa"/>
            <w:vMerge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977" w:type="dxa"/>
            <w:vMerge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по плану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факт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контрольные работы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планируемая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фактическая</w:t>
            </w:r>
          </w:p>
        </w:tc>
        <w:tc>
          <w:tcPr>
            <w:tcW w:w="2526" w:type="dxa"/>
            <w:vMerge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200" w:line="276" w:lineRule="auto"/>
              <w:ind w:right="0" w:firstLine="0"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</w:tr>
      <w:tr w:rsidR="00B66358" w:rsidRPr="00B66358" w:rsidTr="00B66358">
        <w:tc>
          <w:tcPr>
            <w:tcW w:w="11482" w:type="dxa"/>
            <w:gridSpan w:val="9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  <w:proofErr w:type="spellStart"/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Starter</w:t>
            </w:r>
            <w:proofErr w:type="spellEnd"/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 xml:space="preserve">. / Вводный модуль. </w:t>
            </w:r>
            <w:r>
              <w:rPr>
                <w:rFonts w:eastAsia="Calibri"/>
                <w:b/>
                <w:color w:val="auto"/>
                <w:sz w:val="24"/>
                <w:lang w:val="ru-RU" w:eastAsia="ru-RU"/>
              </w:rPr>
              <w:t xml:space="preserve"> (3 часа</w:t>
            </w:r>
            <w:r w:rsidRPr="00B66358">
              <w:rPr>
                <w:rFonts w:eastAsia="Calibri"/>
                <w:b/>
                <w:color w:val="auto"/>
                <w:sz w:val="24"/>
                <w:lang w:val="ru-RU" w:eastAsia="ru-RU"/>
              </w:rPr>
              <w:t>)</w:t>
            </w:r>
          </w:p>
        </w:tc>
      </w:tr>
      <w:tr w:rsidR="00B66358" w:rsidRPr="00B66358" w:rsidTr="00B66358">
        <w:tc>
          <w:tcPr>
            <w:tcW w:w="567" w:type="dxa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977" w:type="dxa"/>
          </w:tcPr>
          <w:p w:rsidR="00B66358" w:rsidRPr="00B66358" w:rsidRDefault="00524F90" w:rsidP="00524F90">
            <w:pPr>
              <w:widowControl w:val="0"/>
              <w:autoSpaceDE w:val="0"/>
              <w:autoSpaceDN w:val="0"/>
              <w:adjustRightInd w:val="0"/>
              <w:spacing w:after="0"/>
              <w:ind w:left="-85" w:right="-130" w:firstLine="0"/>
              <w:contextualSpacing/>
              <w:jc w:val="center"/>
              <w:rPr>
                <w:bCs/>
                <w:sz w:val="24"/>
                <w:szCs w:val="24"/>
                <w:lang w:val="ru-RU"/>
              </w:rPr>
            </w:pPr>
            <w:r w:rsidRPr="00524F90">
              <w:rPr>
                <w:bCs/>
                <w:sz w:val="24"/>
                <w:szCs w:val="24"/>
                <w:lang w:val="ru-RU"/>
              </w:rPr>
              <w:t>Повторение английского алфавита. Правила чтения гласных букв в открытом и закрытом слогах.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B66358" w:rsidRPr="00B66358" w:rsidTr="00B66358">
        <w:tc>
          <w:tcPr>
            <w:tcW w:w="567" w:type="dxa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977" w:type="dxa"/>
          </w:tcPr>
          <w:p w:rsidR="00B66358" w:rsidRPr="00B66358" w:rsidRDefault="00524F90" w:rsidP="00524F90">
            <w:pPr>
              <w:widowControl w:val="0"/>
              <w:autoSpaceDE w:val="0"/>
              <w:autoSpaceDN w:val="0"/>
              <w:spacing w:after="0"/>
              <w:ind w:left="-85" w:right="-130" w:firstLine="0"/>
              <w:contextualSpacing/>
              <w:jc w:val="center"/>
              <w:rPr>
                <w:sz w:val="24"/>
                <w:szCs w:val="24"/>
              </w:rPr>
            </w:pPr>
            <w:r w:rsidRPr="00524F90">
              <w:rPr>
                <w:sz w:val="24"/>
                <w:szCs w:val="24"/>
                <w:lang w:val="ru-RU"/>
              </w:rPr>
              <w:t>Повторение числительных от 1 до 10. Практика устной речи по теме «Цвета. Имена».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B66358" w:rsidRPr="00B66358" w:rsidTr="00B66358">
        <w:tc>
          <w:tcPr>
            <w:tcW w:w="567" w:type="dxa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977" w:type="dxa"/>
          </w:tcPr>
          <w:p w:rsidR="00B66358" w:rsidRPr="00B66358" w:rsidRDefault="00524F90" w:rsidP="00524F90">
            <w:pPr>
              <w:widowControl w:val="0"/>
              <w:autoSpaceDE w:val="0"/>
              <w:autoSpaceDN w:val="0"/>
              <w:spacing w:after="0" w:line="276" w:lineRule="auto"/>
              <w:ind w:left="-85" w:right="-130" w:firstLine="0"/>
              <w:contextualSpacing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524F90">
              <w:rPr>
                <w:sz w:val="24"/>
                <w:szCs w:val="24"/>
                <w:lang w:val="ru-RU" w:eastAsia="ru-RU"/>
              </w:rPr>
              <w:t>Семантизация</w:t>
            </w:r>
            <w:proofErr w:type="spellEnd"/>
            <w:r w:rsidRPr="00524F90">
              <w:rPr>
                <w:sz w:val="24"/>
                <w:szCs w:val="24"/>
                <w:lang w:val="ru-RU" w:eastAsia="ru-RU"/>
              </w:rPr>
              <w:t xml:space="preserve"> лексики «Глаголы действия». Развитие лексических навыков по теме «Школьные принадлежности».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B66358" w:rsidRPr="00B66358" w:rsidTr="00B66358">
        <w:tc>
          <w:tcPr>
            <w:tcW w:w="11482" w:type="dxa"/>
            <w:gridSpan w:val="9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МОДУЛЬ 1. </w:t>
            </w:r>
            <w:proofErr w:type="spellStart"/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School</w:t>
            </w:r>
            <w:proofErr w:type="spellEnd"/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days</w:t>
            </w:r>
            <w:proofErr w:type="spellEnd"/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. / Школьные годы. (3 часа</w:t>
            </w: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)</w:t>
            </w:r>
          </w:p>
        </w:tc>
      </w:tr>
      <w:tr w:rsidR="00B66358" w:rsidRPr="00B66358" w:rsidTr="00B66358">
        <w:tc>
          <w:tcPr>
            <w:tcW w:w="567" w:type="dxa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977" w:type="dxa"/>
          </w:tcPr>
          <w:p w:rsidR="00B66358" w:rsidRPr="00B66358" w:rsidRDefault="00524F90" w:rsidP="00B66358">
            <w:pPr>
              <w:widowControl w:val="0"/>
              <w:autoSpaceDE w:val="0"/>
              <w:autoSpaceDN w:val="0"/>
              <w:spacing w:after="0"/>
              <w:ind w:left="-108" w:right="-108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Формирование лексико-грамматических навыков по теме «Школа». </w:t>
            </w:r>
            <w:r w:rsidRPr="00524F90">
              <w:rPr>
                <w:sz w:val="24"/>
                <w:szCs w:val="24"/>
                <w:lang w:val="ru-RU"/>
              </w:rPr>
              <w:lastRenderedPageBreak/>
              <w:t>Неопределенный артикль.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66358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B66358" w:rsidRPr="00B66358" w:rsidTr="00B66358">
        <w:tc>
          <w:tcPr>
            <w:tcW w:w="567" w:type="dxa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lastRenderedPageBreak/>
              <w:t>5</w:t>
            </w:r>
          </w:p>
        </w:tc>
        <w:tc>
          <w:tcPr>
            <w:tcW w:w="2977" w:type="dxa"/>
          </w:tcPr>
          <w:p w:rsidR="00B66358" w:rsidRPr="00B66358" w:rsidRDefault="00524F90" w:rsidP="00B66358">
            <w:pPr>
              <w:widowControl w:val="0"/>
              <w:autoSpaceDE w:val="0"/>
              <w:autoSpaceDN w:val="0"/>
              <w:spacing w:after="0"/>
              <w:ind w:left="-108" w:right="-108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Развитие навыков говорения по теме «Знакомство в школе». Числительные 10-20. Практика в употреблении личных местоимений и глагола </w:t>
            </w:r>
            <w:proofErr w:type="spellStart"/>
            <w:r w:rsidRPr="00524F90">
              <w:rPr>
                <w:sz w:val="24"/>
                <w:szCs w:val="24"/>
                <w:lang w:val="ru-RU"/>
              </w:rPr>
              <w:t>be</w:t>
            </w:r>
            <w:proofErr w:type="spellEnd"/>
            <w:r w:rsidRPr="00524F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66358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B66358" w:rsidRPr="00B66358" w:rsidTr="00B66358">
        <w:tc>
          <w:tcPr>
            <w:tcW w:w="567" w:type="dxa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977" w:type="dxa"/>
          </w:tcPr>
          <w:p w:rsidR="00B66358" w:rsidRPr="00B66358" w:rsidRDefault="00524F90" w:rsidP="00B66358">
            <w:pPr>
              <w:widowControl w:val="0"/>
              <w:autoSpaceDE w:val="0"/>
              <w:autoSpaceDN w:val="0"/>
              <w:spacing w:after="0"/>
              <w:ind w:left="-108" w:right="-108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>Развитие навыков поискового чтения «Любимые предметы». Развитие навыков письменной речи (рассказ о друге на основе анкеты).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66358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B66358" w:rsidRPr="00053B11" w:rsidTr="00B66358">
        <w:tc>
          <w:tcPr>
            <w:tcW w:w="11482" w:type="dxa"/>
            <w:gridSpan w:val="9"/>
          </w:tcPr>
          <w:p w:rsidR="00B66358" w:rsidRPr="00B66358" w:rsidRDefault="00B66358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МОДУЛЬ</w:t>
            </w:r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 2. </w:t>
            </w:r>
            <w:proofErr w:type="spellStart"/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That’s</w:t>
            </w:r>
            <w:proofErr w:type="spellEnd"/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me</w:t>
            </w:r>
            <w:proofErr w:type="spellEnd"/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. / Это я. (3 часа</w:t>
            </w: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)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Формирование навыков монологической речи «Я живу в России». Страны и национальности. Глагол </w:t>
            </w:r>
            <w:r w:rsidRPr="009116DF">
              <w:rPr>
                <w:i/>
                <w:sz w:val="24"/>
                <w:szCs w:val="24"/>
              </w:rPr>
              <w:t>have</w:t>
            </w:r>
            <w:r w:rsidRPr="00524F90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9116DF">
              <w:rPr>
                <w:i/>
                <w:sz w:val="24"/>
                <w:szCs w:val="24"/>
              </w:rPr>
              <w:t>got</w:t>
            </w:r>
            <w:r w:rsidRPr="00524F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>Развитие навыков диалогической речи «Мои вещи».</w:t>
            </w:r>
            <w:r w:rsidRPr="00524F90">
              <w:rPr>
                <w:lang w:val="ru-RU"/>
              </w:rPr>
              <w:t xml:space="preserve"> </w:t>
            </w:r>
            <w:r w:rsidRPr="00524F90">
              <w:rPr>
                <w:sz w:val="24"/>
                <w:szCs w:val="24"/>
                <w:lang w:val="ru-RU"/>
              </w:rPr>
              <w:t>Практика в употреблении множественного числа существительных и указательных местоимений.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2977" w:type="dxa"/>
          </w:tcPr>
          <w:p w:rsidR="00524F90" w:rsidRPr="00A83CE9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Развитие навыков поискового чтения и письменной речи по теме «Моя коллекция». </w:t>
            </w:r>
            <w:proofErr w:type="spellStart"/>
            <w:r w:rsidRPr="00A83CE9">
              <w:rPr>
                <w:sz w:val="24"/>
                <w:szCs w:val="24"/>
              </w:rPr>
              <w:t>Числительные</w:t>
            </w:r>
            <w:proofErr w:type="spellEnd"/>
            <w:r w:rsidRPr="00A83CE9">
              <w:rPr>
                <w:sz w:val="24"/>
                <w:szCs w:val="24"/>
              </w:rPr>
              <w:t xml:space="preserve"> 20-100</w:t>
            </w:r>
            <w:r>
              <w:rPr>
                <w:sz w:val="24"/>
                <w:szCs w:val="24"/>
              </w:rPr>
              <w:t>0</w:t>
            </w:r>
            <w:r w:rsidRPr="00A83CE9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11482" w:type="dxa"/>
            <w:gridSpan w:val="9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МОДУЛЬ 3. </w:t>
            </w:r>
            <w:proofErr w:type="spellStart"/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My</w:t>
            </w:r>
            <w:proofErr w:type="spellEnd"/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home</w:t>
            </w:r>
            <w:proofErr w:type="spellEnd"/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my</w:t>
            </w:r>
            <w:proofErr w:type="spellEnd"/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castle</w:t>
            </w:r>
            <w:proofErr w:type="spellEnd"/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. / </w:t>
            </w:r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Мой дом – моя крепость. (3 часа</w:t>
            </w: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)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>Освоение новых  лексических единиц  по теме «Дом, квартира».  Обучение грамматическому  материалу: порядковые числительные.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Освоение новых  лексических единиц  по теме «Квартира». Конструкция </w:t>
            </w:r>
            <w:r>
              <w:rPr>
                <w:sz w:val="24"/>
                <w:szCs w:val="24"/>
              </w:rPr>
              <w:t>There</w:t>
            </w:r>
            <w:r w:rsidRPr="00524F90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is</w:t>
            </w:r>
            <w:r w:rsidRPr="00524F90">
              <w:rPr>
                <w:sz w:val="24"/>
                <w:szCs w:val="24"/>
                <w:lang w:val="ru-RU"/>
              </w:rPr>
              <w:t xml:space="preserve">/ </w:t>
            </w:r>
            <w:r>
              <w:rPr>
                <w:sz w:val="24"/>
                <w:szCs w:val="24"/>
              </w:rPr>
              <w:t>are</w:t>
            </w:r>
            <w:r w:rsidRPr="00524F90">
              <w:rPr>
                <w:sz w:val="24"/>
                <w:szCs w:val="24"/>
                <w:lang w:val="ru-RU"/>
              </w:rPr>
              <w:t>, притяжательные прилагательные.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>Развитие грамматических навыков по теме «Предлоги места». Формирование навыков письменной речи (описание своей комнаты).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11482" w:type="dxa"/>
            <w:gridSpan w:val="9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МОДУЛЬ 4. 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>Family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>ties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. / </w:t>
            </w:r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Семейные узы. (3 часа</w:t>
            </w: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)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Освоение новых лексических единиц  по </w:t>
            </w:r>
            <w:r w:rsidRPr="00524F90">
              <w:rPr>
                <w:sz w:val="24"/>
                <w:szCs w:val="24"/>
                <w:lang w:val="ru-RU"/>
              </w:rPr>
              <w:lastRenderedPageBreak/>
              <w:t>теме «Семейные узы». Модальные глаголы, местоимения в объектном падеже.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lastRenderedPageBreak/>
              <w:t>14</w:t>
            </w:r>
          </w:p>
        </w:tc>
        <w:tc>
          <w:tcPr>
            <w:tcW w:w="2977" w:type="dxa"/>
          </w:tcPr>
          <w:p w:rsidR="00524F90" w:rsidRPr="00FF6A8B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Формирование навыков говорения (описание внешности). Развитие грамматических навыков по теме «Повелительное наклонение». </w:t>
            </w:r>
            <w:proofErr w:type="spellStart"/>
            <w:r>
              <w:rPr>
                <w:sz w:val="24"/>
                <w:szCs w:val="24"/>
              </w:rPr>
              <w:t>Притяжательный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падеж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2977" w:type="dxa"/>
          </w:tcPr>
          <w:p w:rsidR="00524F90" w:rsidRPr="003144DD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Развитие навыков поискового чтения по теме «Знаменитые люди». </w:t>
            </w:r>
            <w:proofErr w:type="spellStart"/>
            <w:r w:rsidRPr="003144DD">
              <w:rPr>
                <w:sz w:val="24"/>
                <w:szCs w:val="24"/>
              </w:rPr>
              <w:t>Обучение</w:t>
            </w:r>
            <w:proofErr w:type="spellEnd"/>
            <w:r w:rsidRPr="003144DD">
              <w:rPr>
                <w:sz w:val="24"/>
                <w:szCs w:val="24"/>
              </w:rPr>
              <w:t xml:space="preserve"> </w:t>
            </w:r>
            <w:proofErr w:type="spellStart"/>
            <w:r w:rsidRPr="003144DD">
              <w:rPr>
                <w:sz w:val="24"/>
                <w:szCs w:val="24"/>
              </w:rPr>
              <w:t>аудированию</w:t>
            </w:r>
            <w:proofErr w:type="spellEnd"/>
            <w:r w:rsidRPr="003144DD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11482" w:type="dxa"/>
            <w:gridSpan w:val="9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МОДУЛЬ 5. </w:t>
            </w:r>
            <w:r w:rsidRPr="00B66358">
              <w:rPr>
                <w:rFonts w:eastAsia="Calibri"/>
                <w:b/>
                <w:color w:val="auto"/>
                <w:sz w:val="24"/>
                <w:szCs w:val="24"/>
                <w:lang w:eastAsia="ru-RU"/>
              </w:rPr>
              <w:t>World</w:t>
            </w: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B66358">
              <w:rPr>
                <w:rFonts w:eastAsia="Calibri"/>
                <w:b/>
                <w:color w:val="auto"/>
                <w:sz w:val="24"/>
                <w:szCs w:val="24"/>
                <w:lang w:eastAsia="ru-RU"/>
              </w:rPr>
              <w:t>animals</w:t>
            </w: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. /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Ж</w:t>
            </w:r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ивотные со всего света. (3 часа</w:t>
            </w: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)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>Освоение новых лексических единиц  по теме «Животные мира». Простое настоящее время. Правила правописания окончаний глаголов 3-го лица ед. числа.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Формирование навыков </w:t>
            </w:r>
            <w:proofErr w:type="spellStart"/>
            <w:r w:rsidRPr="00524F90">
              <w:rPr>
                <w:sz w:val="24"/>
                <w:szCs w:val="24"/>
                <w:lang w:val="ru-RU"/>
              </w:rPr>
              <w:t>аудирования</w:t>
            </w:r>
            <w:proofErr w:type="spellEnd"/>
            <w:r w:rsidRPr="00524F90">
              <w:rPr>
                <w:sz w:val="24"/>
                <w:szCs w:val="24"/>
                <w:lang w:val="ru-RU"/>
              </w:rPr>
              <w:t xml:space="preserve"> по теме «Зоопарк». Отрицательные и вопросительные предложения в простом настоящем времени.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2977" w:type="dxa"/>
          </w:tcPr>
          <w:p w:rsidR="00524F90" w:rsidRPr="00F43865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Развитие навыков поискового чтения по теме «Любимые питомцы». </w:t>
            </w:r>
            <w:proofErr w:type="spellStart"/>
            <w:r w:rsidRPr="00F43865">
              <w:rPr>
                <w:sz w:val="24"/>
                <w:szCs w:val="24"/>
              </w:rPr>
              <w:t>Практика</w:t>
            </w:r>
            <w:proofErr w:type="spellEnd"/>
            <w:r w:rsidRPr="00F43865">
              <w:rPr>
                <w:sz w:val="24"/>
                <w:szCs w:val="24"/>
              </w:rPr>
              <w:t xml:space="preserve"> </w:t>
            </w:r>
            <w:proofErr w:type="spellStart"/>
            <w:r w:rsidRPr="00F43865">
              <w:rPr>
                <w:sz w:val="24"/>
                <w:szCs w:val="24"/>
              </w:rPr>
              <w:t>монологической</w:t>
            </w:r>
            <w:proofErr w:type="spellEnd"/>
            <w:r w:rsidRPr="00F43865">
              <w:rPr>
                <w:sz w:val="24"/>
                <w:szCs w:val="24"/>
              </w:rPr>
              <w:t xml:space="preserve"> </w:t>
            </w:r>
            <w:proofErr w:type="spellStart"/>
            <w:r w:rsidRPr="00F43865">
              <w:rPr>
                <w:sz w:val="24"/>
                <w:szCs w:val="24"/>
              </w:rPr>
              <w:t>речи</w:t>
            </w:r>
            <w:proofErr w:type="spellEnd"/>
            <w:r w:rsidRPr="00F43865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11482" w:type="dxa"/>
            <w:gridSpan w:val="9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МОДУЛЬ 6.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>Round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>the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>clock</w:t>
            </w:r>
            <w:r w:rsidRPr="00B66358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>. / С утра до вечера</w:t>
            </w:r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. (3 часа</w:t>
            </w:r>
            <w:r w:rsidRPr="00B66358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)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>Формирование лексических навыков по теме «Мой рабочий  день». Определение времени по часам. Наречия частотности.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>Формирование  грамматических умений (настоящее продолженное время:</w:t>
            </w:r>
            <w:r w:rsidRPr="00524F90">
              <w:rPr>
                <w:iCs/>
                <w:sz w:val="24"/>
                <w:szCs w:val="24"/>
                <w:lang w:val="ru-RU"/>
              </w:rPr>
              <w:t xml:space="preserve"> утвердительная, отрицательная и вопросительная формы)</w:t>
            </w:r>
            <w:r w:rsidRPr="00524F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>Развитие умений поискового чтения по теме «Выходные». Развитие навыков письменной речи (личное письмо).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11482" w:type="dxa"/>
            <w:gridSpan w:val="9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524F90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МОДУЛЬ</w:t>
            </w:r>
            <w:r w:rsidRPr="00524F90">
              <w:rPr>
                <w:rFonts w:eastAsia="Calibri"/>
                <w:b/>
                <w:color w:val="auto"/>
                <w:sz w:val="24"/>
                <w:szCs w:val="24"/>
                <w:lang w:eastAsia="ru-RU"/>
              </w:rPr>
              <w:t xml:space="preserve"> 7.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 xml:space="preserve"> In all weathers. / 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>В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>любую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>погоду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>. (</w:t>
            </w:r>
            <w:r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>3 часа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>)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lastRenderedPageBreak/>
              <w:t>22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Введение в тему «Месяца, времена года, погода».   Развитие навыков </w:t>
            </w:r>
            <w:proofErr w:type="spellStart"/>
            <w:r w:rsidRPr="00524F90">
              <w:rPr>
                <w:sz w:val="24"/>
                <w:szCs w:val="24"/>
                <w:lang w:val="ru-RU"/>
              </w:rPr>
              <w:t>аудирования</w:t>
            </w:r>
            <w:proofErr w:type="spellEnd"/>
            <w:r w:rsidRPr="00524F90">
              <w:rPr>
                <w:sz w:val="24"/>
                <w:szCs w:val="24"/>
                <w:lang w:val="ru-RU"/>
              </w:rPr>
              <w:t>. Разделительные вопросы.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>Формирование грамматических навыков (настоящее простое и настоящее продолженное время).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2977" w:type="dxa"/>
          </w:tcPr>
          <w:p w:rsidR="00524F90" w:rsidRPr="00687EBE" w:rsidRDefault="00524F90" w:rsidP="00524F90">
            <w:pPr>
              <w:snapToGrid w:val="0"/>
              <w:ind w:left="-83" w:right="-133" w:firstLine="0"/>
              <w:jc w:val="center"/>
              <w:rPr>
                <w:sz w:val="24"/>
                <w:szCs w:val="24"/>
              </w:rPr>
            </w:pPr>
            <w:r w:rsidRPr="00524F90">
              <w:rPr>
                <w:sz w:val="24"/>
                <w:szCs w:val="24"/>
                <w:lang w:val="ru-RU"/>
              </w:rPr>
              <w:t>Совершенствование навыков письменной речи (открытка другу).</w:t>
            </w:r>
            <w:r w:rsidRPr="00524F90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7EBE">
              <w:rPr>
                <w:iCs/>
                <w:sz w:val="24"/>
                <w:szCs w:val="24"/>
              </w:rPr>
              <w:t>Развитие</w:t>
            </w:r>
            <w:proofErr w:type="spellEnd"/>
            <w:r w:rsidRPr="00687EB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87EBE">
              <w:rPr>
                <w:iCs/>
                <w:sz w:val="24"/>
                <w:szCs w:val="24"/>
              </w:rPr>
              <w:t>умений</w:t>
            </w:r>
            <w:proofErr w:type="spellEnd"/>
            <w:r w:rsidRPr="00687EB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87EBE">
              <w:rPr>
                <w:iCs/>
                <w:sz w:val="24"/>
                <w:szCs w:val="24"/>
              </w:rPr>
              <w:t>ознакомительного</w:t>
            </w:r>
            <w:proofErr w:type="spellEnd"/>
            <w:r w:rsidRPr="00687EB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87EBE">
              <w:rPr>
                <w:iCs/>
                <w:sz w:val="24"/>
                <w:szCs w:val="24"/>
              </w:rPr>
              <w:t>чтения</w:t>
            </w:r>
            <w:proofErr w:type="spellEnd"/>
            <w:r w:rsidRPr="00687EBE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4B73F9">
        <w:tc>
          <w:tcPr>
            <w:tcW w:w="11482" w:type="dxa"/>
            <w:gridSpan w:val="9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524F90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МОДУЛЬ</w:t>
            </w:r>
            <w:r w:rsidRPr="00524F90">
              <w:rPr>
                <w:rFonts w:eastAsia="Calibri"/>
                <w:b/>
                <w:color w:val="auto"/>
                <w:sz w:val="24"/>
                <w:szCs w:val="24"/>
                <w:lang w:eastAsia="ru-RU"/>
              </w:rPr>
              <w:t xml:space="preserve"> 8. Special days. /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>Особые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>дни</w:t>
            </w:r>
            <w:r w:rsidRPr="00524F90">
              <w:rPr>
                <w:rFonts w:eastAsia="Calibri"/>
                <w:b/>
                <w:color w:val="auto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(3 часа</w:t>
            </w:r>
            <w:r w:rsidRPr="00524F90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)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2977" w:type="dxa"/>
          </w:tcPr>
          <w:p w:rsidR="00524F90" w:rsidRPr="00275419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Формирование лексических навыков по теме «Праздники». </w:t>
            </w:r>
            <w:proofErr w:type="spellStart"/>
            <w:r>
              <w:rPr>
                <w:sz w:val="24"/>
                <w:szCs w:val="24"/>
              </w:rPr>
              <w:t>Исчисляемые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неисчисляемые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существительные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E840CB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2977" w:type="dxa"/>
          </w:tcPr>
          <w:p w:rsidR="00524F90" w:rsidRPr="00275419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Формирование грамматических навыков по теме «Неопределенно-личные местоимения». </w:t>
            </w:r>
            <w:proofErr w:type="spellStart"/>
            <w:r w:rsidRPr="00275419">
              <w:rPr>
                <w:sz w:val="24"/>
                <w:szCs w:val="24"/>
              </w:rPr>
              <w:t>Развитие</w:t>
            </w:r>
            <w:proofErr w:type="spellEnd"/>
            <w:r w:rsidRPr="00275419">
              <w:rPr>
                <w:sz w:val="24"/>
                <w:szCs w:val="24"/>
              </w:rPr>
              <w:t xml:space="preserve"> </w:t>
            </w:r>
            <w:proofErr w:type="spellStart"/>
            <w:r w:rsidRPr="00275419">
              <w:rPr>
                <w:sz w:val="24"/>
                <w:szCs w:val="24"/>
              </w:rPr>
              <w:t>навыков</w:t>
            </w:r>
            <w:proofErr w:type="spellEnd"/>
            <w:r w:rsidRPr="00275419">
              <w:rPr>
                <w:sz w:val="24"/>
                <w:szCs w:val="24"/>
              </w:rPr>
              <w:t xml:space="preserve"> </w:t>
            </w:r>
            <w:proofErr w:type="spellStart"/>
            <w:r w:rsidRPr="00275419">
              <w:rPr>
                <w:sz w:val="24"/>
                <w:szCs w:val="24"/>
              </w:rPr>
              <w:t>говорения</w:t>
            </w:r>
            <w:proofErr w:type="spellEnd"/>
            <w:r w:rsidRPr="00275419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E840CB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2977" w:type="dxa"/>
          </w:tcPr>
          <w:p w:rsidR="00524F90" w:rsidRPr="00D72B97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Развитие умений ознакомительного чтения по теме «Празднование дня рождения в разных странах». </w:t>
            </w:r>
            <w:proofErr w:type="spellStart"/>
            <w:r>
              <w:rPr>
                <w:sz w:val="24"/>
                <w:szCs w:val="24"/>
              </w:rPr>
              <w:t>Словообразование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отрицательные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прилагательные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E840CB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101507">
        <w:tc>
          <w:tcPr>
            <w:tcW w:w="11482" w:type="dxa"/>
            <w:gridSpan w:val="9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524F90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МОДУЛЬ 9. </w:t>
            </w:r>
            <w:r w:rsidRPr="00524F90">
              <w:rPr>
                <w:rFonts w:eastAsia="Calibri"/>
                <w:b/>
                <w:color w:val="auto"/>
                <w:sz w:val="24"/>
                <w:szCs w:val="24"/>
                <w:lang w:eastAsia="ru-RU"/>
              </w:rPr>
              <w:t>Modern</w:t>
            </w:r>
            <w:r w:rsidRPr="00524F90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524F90">
              <w:rPr>
                <w:rFonts w:eastAsia="Calibri"/>
                <w:b/>
                <w:color w:val="auto"/>
                <w:sz w:val="24"/>
                <w:szCs w:val="24"/>
                <w:lang w:eastAsia="ru-RU"/>
              </w:rPr>
              <w:t>living</w:t>
            </w:r>
            <w:r w:rsidRPr="00524F90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. /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Жить в ногу со временем. (3 часа</w:t>
            </w:r>
            <w:r w:rsidRPr="00524F90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)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2977" w:type="dxa"/>
          </w:tcPr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Формирование лексических навыков по теме «За покупками».  Простое прошедшее время глагола </w:t>
            </w:r>
            <w:r>
              <w:rPr>
                <w:sz w:val="24"/>
                <w:szCs w:val="24"/>
              </w:rPr>
              <w:t>be</w:t>
            </w:r>
            <w:r w:rsidRPr="00524F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E840CB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2977" w:type="dxa"/>
          </w:tcPr>
          <w:p w:rsidR="00524F90" w:rsidRPr="007E217F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Развитие грамматических навыков по теме «Простое прошедшее время». </w:t>
            </w:r>
            <w:proofErr w:type="spellStart"/>
            <w:r w:rsidRPr="004C4457">
              <w:rPr>
                <w:sz w:val="24"/>
                <w:szCs w:val="24"/>
              </w:rPr>
              <w:t>Правильные</w:t>
            </w:r>
            <w:proofErr w:type="spellEnd"/>
            <w:r w:rsidRPr="004C4457">
              <w:rPr>
                <w:sz w:val="24"/>
                <w:szCs w:val="24"/>
              </w:rPr>
              <w:t xml:space="preserve"> </w:t>
            </w:r>
            <w:proofErr w:type="spellStart"/>
            <w:r w:rsidRPr="004C4457">
              <w:rPr>
                <w:sz w:val="24"/>
                <w:szCs w:val="24"/>
              </w:rPr>
              <w:t>глаголы</w:t>
            </w:r>
            <w:proofErr w:type="spellEnd"/>
            <w:r w:rsidRPr="004C445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E840CB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2977" w:type="dxa"/>
          </w:tcPr>
          <w:p w:rsidR="00524F90" w:rsidRPr="0001694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Закрепление грамматических навыков по теме «Простое прошедшее время». </w:t>
            </w:r>
            <w:proofErr w:type="spellStart"/>
            <w:r w:rsidRPr="00016940">
              <w:rPr>
                <w:sz w:val="24"/>
                <w:szCs w:val="24"/>
              </w:rPr>
              <w:t>Неправильные</w:t>
            </w:r>
            <w:proofErr w:type="spellEnd"/>
            <w:r w:rsidRPr="00016940">
              <w:rPr>
                <w:sz w:val="24"/>
                <w:szCs w:val="24"/>
              </w:rPr>
              <w:t xml:space="preserve"> </w:t>
            </w:r>
            <w:proofErr w:type="spellStart"/>
            <w:r w:rsidRPr="00016940">
              <w:rPr>
                <w:sz w:val="24"/>
                <w:szCs w:val="24"/>
              </w:rPr>
              <w:t>глаголы</w:t>
            </w:r>
            <w:proofErr w:type="spellEnd"/>
            <w:r w:rsidRPr="0001694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E840CB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4545E9">
        <w:tc>
          <w:tcPr>
            <w:tcW w:w="11482" w:type="dxa"/>
            <w:gridSpan w:val="9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524F90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МОДУЛЬ 10.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eastAsia="ru-RU"/>
              </w:rPr>
              <w:t>Holidays</w:t>
            </w:r>
            <w:r w:rsidRPr="00524F90">
              <w:rPr>
                <w:rFonts w:eastAsia="Calibri"/>
                <w:b/>
                <w:iCs/>
                <w:color w:val="auto"/>
                <w:sz w:val="24"/>
                <w:szCs w:val="24"/>
                <w:lang w:val="ru-RU" w:eastAsia="ru-RU"/>
              </w:rPr>
              <w:t xml:space="preserve">. / </w:t>
            </w:r>
            <w:r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Каникулы. (4 часа</w:t>
            </w:r>
            <w:r w:rsidRPr="00524F90">
              <w:rPr>
                <w:rFonts w:eastAsia="Calibri"/>
                <w:b/>
                <w:color w:val="auto"/>
                <w:sz w:val="24"/>
                <w:szCs w:val="24"/>
                <w:lang w:val="ru-RU" w:eastAsia="ru-RU"/>
              </w:rPr>
              <w:t>)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2977" w:type="dxa"/>
          </w:tcPr>
          <w:p w:rsidR="00655C03" w:rsidRPr="00655C03" w:rsidRDefault="00655C03" w:rsidP="00655C03">
            <w:pPr>
              <w:ind w:left="-83" w:right="-133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655C03">
              <w:rPr>
                <w:b/>
                <w:sz w:val="24"/>
                <w:szCs w:val="24"/>
                <w:lang w:val="ru-RU"/>
              </w:rPr>
              <w:t xml:space="preserve">Итоговая контрольная </w:t>
            </w:r>
            <w:r w:rsidRPr="00655C03">
              <w:rPr>
                <w:b/>
                <w:sz w:val="24"/>
                <w:szCs w:val="24"/>
                <w:lang w:val="ru-RU"/>
              </w:rPr>
              <w:lastRenderedPageBreak/>
              <w:t>работа в форме контрольного тестирования.</w:t>
            </w:r>
          </w:p>
          <w:p w:rsidR="00524F90" w:rsidRPr="00524F90" w:rsidRDefault="00524F90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655C03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E840CB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lastRenderedPageBreak/>
              <w:t>32</w:t>
            </w:r>
          </w:p>
        </w:tc>
        <w:tc>
          <w:tcPr>
            <w:tcW w:w="2977" w:type="dxa"/>
          </w:tcPr>
          <w:p w:rsidR="00524F90" w:rsidRPr="00053B11" w:rsidRDefault="00655C03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Формирование лексических навыков по теме «Отдых». Развитие навыков </w:t>
            </w:r>
            <w:proofErr w:type="spellStart"/>
            <w:r w:rsidRPr="00524F90">
              <w:rPr>
                <w:sz w:val="24"/>
                <w:szCs w:val="24"/>
                <w:lang w:val="ru-RU"/>
              </w:rPr>
              <w:t>аудирования</w:t>
            </w:r>
            <w:proofErr w:type="spellEnd"/>
            <w:r w:rsidRPr="00524F90">
              <w:rPr>
                <w:sz w:val="24"/>
                <w:szCs w:val="24"/>
                <w:lang w:val="ru-RU"/>
              </w:rPr>
              <w:t>. Настоящее совершённое время.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E840CB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2977" w:type="dxa"/>
          </w:tcPr>
          <w:p w:rsidR="00524F90" w:rsidRPr="00524F90" w:rsidRDefault="00655C03" w:rsidP="00524F90">
            <w:pPr>
              <w:ind w:left="-83" w:right="-133" w:firstLine="0"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 xml:space="preserve">Формирование грамматических навыков по теме «Простое будущее время». </w:t>
            </w:r>
            <w:r w:rsidRPr="00655C03">
              <w:rPr>
                <w:sz w:val="24"/>
                <w:szCs w:val="24"/>
                <w:lang w:val="ru-RU"/>
              </w:rPr>
              <w:t>Развитие навыков говорения.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E840CB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B66358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2977" w:type="dxa"/>
          </w:tcPr>
          <w:p w:rsidR="00524F90" w:rsidRPr="00053B11" w:rsidRDefault="00655C03" w:rsidP="00B66358">
            <w:pPr>
              <w:widowControl w:val="0"/>
              <w:autoSpaceDE w:val="0"/>
              <w:autoSpaceDN w:val="0"/>
              <w:spacing w:after="0"/>
              <w:ind w:left="-108" w:right="-108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524F90">
              <w:rPr>
                <w:sz w:val="24"/>
                <w:szCs w:val="24"/>
                <w:lang w:val="ru-RU"/>
              </w:rPr>
              <w:t>Развитие навыков поискового чтения по теме «Здоровье». Обучение письму (записка другу по плану).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 w:rsidRPr="00524F90"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https://resh.edu.ru</w:t>
            </w:r>
          </w:p>
        </w:tc>
      </w:tr>
      <w:tr w:rsidR="00524F90" w:rsidRPr="00B66358" w:rsidTr="00B66358">
        <w:tc>
          <w:tcPr>
            <w:tcW w:w="567" w:type="dxa"/>
          </w:tcPr>
          <w:p w:rsidR="00524F90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</w:tcPr>
          <w:p w:rsidR="00524F90" w:rsidRPr="00524F90" w:rsidRDefault="00524F90" w:rsidP="00B66358">
            <w:pPr>
              <w:widowControl w:val="0"/>
              <w:autoSpaceDE w:val="0"/>
              <w:autoSpaceDN w:val="0"/>
              <w:spacing w:after="0"/>
              <w:ind w:left="-108" w:right="-108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Cs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b/>
                <w:color w:val="auto"/>
                <w:sz w:val="24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524F90" w:rsidRPr="00B66358" w:rsidRDefault="00524F90" w:rsidP="00B66358">
            <w:pPr>
              <w:widowControl w:val="0"/>
              <w:autoSpaceDE w:val="0"/>
              <w:autoSpaceDN w:val="0"/>
              <w:spacing w:after="0" w:line="276" w:lineRule="auto"/>
              <w:ind w:right="0" w:firstLine="0"/>
              <w:contextualSpacing/>
              <w:jc w:val="center"/>
              <w:rPr>
                <w:rFonts w:eastAsia="Calibri"/>
                <w:color w:val="auto"/>
                <w:sz w:val="24"/>
                <w:szCs w:val="24"/>
                <w:lang w:val="ru-RU" w:eastAsia="ru-RU"/>
              </w:rPr>
            </w:pPr>
          </w:p>
        </w:tc>
      </w:tr>
    </w:tbl>
    <w:p w:rsidR="00B66358" w:rsidRPr="00B66358" w:rsidRDefault="00B66358" w:rsidP="00B66358">
      <w:pPr>
        <w:spacing w:after="0" w:line="276" w:lineRule="auto"/>
        <w:ind w:right="0" w:firstLine="0"/>
        <w:contextualSpacing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6D201A" w:rsidRDefault="006D201A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B66358" w:rsidRPr="006D201A" w:rsidRDefault="00B66358" w:rsidP="006D201A">
      <w:pPr>
        <w:tabs>
          <w:tab w:val="left" w:pos="7635"/>
        </w:tabs>
        <w:spacing w:after="200" w:line="254" w:lineRule="auto"/>
        <w:ind w:left="284" w:right="0" w:hanging="227"/>
        <w:jc w:val="left"/>
        <w:rPr>
          <w:rFonts w:asciiTheme="minorHAnsi" w:eastAsiaTheme="minorHAnsi" w:hAnsiTheme="minorHAnsi" w:cstheme="minorBidi"/>
          <w:color w:val="auto"/>
          <w:sz w:val="22"/>
          <w:lang w:val="ru-RU"/>
        </w:rPr>
      </w:pPr>
    </w:p>
    <w:p w:rsidR="002E317D" w:rsidRPr="006D201A" w:rsidRDefault="002E317D" w:rsidP="00B57476">
      <w:pPr>
        <w:spacing w:after="200" w:line="254" w:lineRule="auto"/>
        <w:ind w:left="284" w:right="0" w:hanging="227"/>
        <w:jc w:val="center"/>
        <w:rPr>
          <w:lang w:val="ru-RU"/>
        </w:rPr>
      </w:pPr>
    </w:p>
    <w:sectPr w:rsidR="002E317D" w:rsidRPr="006D201A" w:rsidSect="002E317D">
      <w:pgSz w:w="11910" w:h="16390"/>
      <w:pgMar w:top="568" w:right="740" w:bottom="28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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3">
    <w:nsid w:val="083B5DDF"/>
    <w:multiLevelType w:val="hybridMultilevel"/>
    <w:tmpl w:val="DF381714"/>
    <w:lvl w:ilvl="0" w:tplc="D4266DC0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B7E0881E">
      <w:numFmt w:val="bullet"/>
      <w:lvlText w:val=""/>
      <w:lvlJc w:val="left"/>
      <w:pPr>
        <w:ind w:left="102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4F9209A8">
      <w:numFmt w:val="bullet"/>
      <w:lvlText w:val="•"/>
      <w:lvlJc w:val="left"/>
      <w:pPr>
        <w:ind w:left="1825" w:hanging="708"/>
      </w:pPr>
      <w:rPr>
        <w:rFonts w:hint="default"/>
        <w:lang w:val="ru-RU" w:eastAsia="en-US" w:bidi="ar-SA"/>
      </w:rPr>
    </w:lvl>
    <w:lvl w:ilvl="3" w:tplc="E6C0FBF0">
      <w:numFmt w:val="bullet"/>
      <w:lvlText w:val="•"/>
      <w:lvlJc w:val="left"/>
      <w:pPr>
        <w:ind w:left="2830" w:hanging="708"/>
      </w:pPr>
      <w:rPr>
        <w:rFonts w:hint="default"/>
        <w:lang w:val="ru-RU" w:eastAsia="en-US" w:bidi="ar-SA"/>
      </w:rPr>
    </w:lvl>
    <w:lvl w:ilvl="4" w:tplc="F168EC74">
      <w:numFmt w:val="bullet"/>
      <w:lvlText w:val="•"/>
      <w:lvlJc w:val="left"/>
      <w:pPr>
        <w:ind w:left="3835" w:hanging="708"/>
      </w:pPr>
      <w:rPr>
        <w:rFonts w:hint="default"/>
        <w:lang w:val="ru-RU" w:eastAsia="en-US" w:bidi="ar-SA"/>
      </w:rPr>
    </w:lvl>
    <w:lvl w:ilvl="5" w:tplc="D840AA76">
      <w:numFmt w:val="bullet"/>
      <w:lvlText w:val="•"/>
      <w:lvlJc w:val="left"/>
      <w:pPr>
        <w:ind w:left="4840" w:hanging="708"/>
      </w:pPr>
      <w:rPr>
        <w:rFonts w:hint="default"/>
        <w:lang w:val="ru-RU" w:eastAsia="en-US" w:bidi="ar-SA"/>
      </w:rPr>
    </w:lvl>
    <w:lvl w:ilvl="6" w:tplc="DC567EA4">
      <w:numFmt w:val="bullet"/>
      <w:lvlText w:val="•"/>
      <w:lvlJc w:val="left"/>
      <w:pPr>
        <w:ind w:left="5845" w:hanging="708"/>
      </w:pPr>
      <w:rPr>
        <w:rFonts w:hint="default"/>
        <w:lang w:val="ru-RU" w:eastAsia="en-US" w:bidi="ar-SA"/>
      </w:rPr>
    </w:lvl>
    <w:lvl w:ilvl="7" w:tplc="E4D8B6C4">
      <w:numFmt w:val="bullet"/>
      <w:lvlText w:val="•"/>
      <w:lvlJc w:val="left"/>
      <w:pPr>
        <w:ind w:left="6850" w:hanging="708"/>
      </w:pPr>
      <w:rPr>
        <w:rFonts w:hint="default"/>
        <w:lang w:val="ru-RU" w:eastAsia="en-US" w:bidi="ar-SA"/>
      </w:rPr>
    </w:lvl>
    <w:lvl w:ilvl="8" w:tplc="EF0C416C">
      <w:numFmt w:val="bullet"/>
      <w:lvlText w:val="•"/>
      <w:lvlJc w:val="left"/>
      <w:pPr>
        <w:ind w:left="7856" w:hanging="708"/>
      </w:pPr>
      <w:rPr>
        <w:rFonts w:hint="default"/>
        <w:lang w:val="ru-RU" w:eastAsia="en-US" w:bidi="ar-SA"/>
      </w:rPr>
    </w:lvl>
  </w:abstractNum>
  <w:abstractNum w:abstractNumId="4">
    <w:nsid w:val="0B6A0BEA"/>
    <w:multiLevelType w:val="multilevel"/>
    <w:tmpl w:val="9F6C8E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030D32"/>
    <w:multiLevelType w:val="multilevel"/>
    <w:tmpl w:val="F0DE05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875B81"/>
    <w:multiLevelType w:val="multilevel"/>
    <w:tmpl w:val="355EA0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F22EE5"/>
    <w:multiLevelType w:val="multilevel"/>
    <w:tmpl w:val="9D4843F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254FD1"/>
    <w:multiLevelType w:val="multilevel"/>
    <w:tmpl w:val="AC9ED81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946616"/>
    <w:multiLevelType w:val="multilevel"/>
    <w:tmpl w:val="42B69E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4108E2"/>
    <w:multiLevelType w:val="multilevel"/>
    <w:tmpl w:val="D79C1C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A10EAB"/>
    <w:multiLevelType w:val="multilevel"/>
    <w:tmpl w:val="F2F2F6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31480"/>
    <w:multiLevelType w:val="hybridMultilevel"/>
    <w:tmpl w:val="693E0366"/>
    <w:lvl w:ilvl="0" w:tplc="D7382108">
      <w:numFmt w:val="bullet"/>
      <w:lvlText w:val="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504BEC">
      <w:numFmt w:val="bullet"/>
      <w:lvlText w:val="•"/>
      <w:lvlJc w:val="left"/>
      <w:pPr>
        <w:ind w:left="1724" w:hanging="360"/>
      </w:pPr>
      <w:rPr>
        <w:rFonts w:hint="default"/>
        <w:lang w:val="ru-RU" w:eastAsia="en-US" w:bidi="ar-SA"/>
      </w:rPr>
    </w:lvl>
    <w:lvl w:ilvl="2" w:tplc="F7CC0FD8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1BEEE08E">
      <w:numFmt w:val="bullet"/>
      <w:lvlText w:val="•"/>
      <w:lvlJc w:val="left"/>
      <w:pPr>
        <w:ind w:left="3533" w:hanging="360"/>
      </w:pPr>
      <w:rPr>
        <w:rFonts w:hint="default"/>
        <w:lang w:val="ru-RU" w:eastAsia="en-US" w:bidi="ar-SA"/>
      </w:rPr>
    </w:lvl>
    <w:lvl w:ilvl="4" w:tplc="55E4809E">
      <w:numFmt w:val="bullet"/>
      <w:lvlText w:val="•"/>
      <w:lvlJc w:val="left"/>
      <w:pPr>
        <w:ind w:left="4438" w:hanging="360"/>
      </w:pPr>
      <w:rPr>
        <w:rFonts w:hint="default"/>
        <w:lang w:val="ru-RU" w:eastAsia="en-US" w:bidi="ar-SA"/>
      </w:rPr>
    </w:lvl>
    <w:lvl w:ilvl="5" w:tplc="A00691CE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23FE4534">
      <w:numFmt w:val="bullet"/>
      <w:lvlText w:val="•"/>
      <w:lvlJc w:val="left"/>
      <w:pPr>
        <w:ind w:left="6247" w:hanging="360"/>
      </w:pPr>
      <w:rPr>
        <w:rFonts w:hint="default"/>
        <w:lang w:val="ru-RU" w:eastAsia="en-US" w:bidi="ar-SA"/>
      </w:rPr>
    </w:lvl>
    <w:lvl w:ilvl="7" w:tplc="443ABC4C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8" w:tplc="398AE67A"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</w:abstractNum>
  <w:abstractNum w:abstractNumId="13">
    <w:nsid w:val="27BF7E58"/>
    <w:multiLevelType w:val="multilevel"/>
    <w:tmpl w:val="AFF4C1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5C7B8A"/>
    <w:multiLevelType w:val="multilevel"/>
    <w:tmpl w:val="855481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B044D1"/>
    <w:multiLevelType w:val="multilevel"/>
    <w:tmpl w:val="AD9478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0D0554"/>
    <w:multiLevelType w:val="multilevel"/>
    <w:tmpl w:val="34C617F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5F5154"/>
    <w:multiLevelType w:val="multilevel"/>
    <w:tmpl w:val="B680FE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FF762C"/>
    <w:multiLevelType w:val="multilevel"/>
    <w:tmpl w:val="89F04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41469"/>
    <w:multiLevelType w:val="multilevel"/>
    <w:tmpl w:val="6D48F6E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D362C3"/>
    <w:multiLevelType w:val="multilevel"/>
    <w:tmpl w:val="4EFC98F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EA5DF3"/>
    <w:multiLevelType w:val="multilevel"/>
    <w:tmpl w:val="19A0593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89285F"/>
    <w:multiLevelType w:val="multilevel"/>
    <w:tmpl w:val="DF185B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9F74B8"/>
    <w:multiLevelType w:val="multilevel"/>
    <w:tmpl w:val="2A3825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7517E1"/>
    <w:multiLevelType w:val="multilevel"/>
    <w:tmpl w:val="B1ACAB5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823F8D"/>
    <w:multiLevelType w:val="multilevel"/>
    <w:tmpl w:val="A88698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AA5CB3"/>
    <w:multiLevelType w:val="multilevel"/>
    <w:tmpl w:val="22A8107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6D5769"/>
    <w:multiLevelType w:val="multilevel"/>
    <w:tmpl w:val="5AAAB3A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687F25"/>
    <w:multiLevelType w:val="multilevel"/>
    <w:tmpl w:val="0670667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632AA2"/>
    <w:multiLevelType w:val="multilevel"/>
    <w:tmpl w:val="69FA00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1B75C5"/>
    <w:multiLevelType w:val="multilevel"/>
    <w:tmpl w:val="96D0194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0B5834"/>
    <w:multiLevelType w:val="multilevel"/>
    <w:tmpl w:val="176249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3A0412"/>
    <w:multiLevelType w:val="hybridMultilevel"/>
    <w:tmpl w:val="BBD68C88"/>
    <w:lvl w:ilvl="0" w:tplc="B7F27044">
      <w:numFmt w:val="bullet"/>
      <w:lvlText w:val="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33C5844">
      <w:numFmt w:val="bullet"/>
      <w:lvlText w:val=""/>
      <w:lvlJc w:val="left"/>
      <w:pPr>
        <w:ind w:left="15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C90CC3C">
      <w:numFmt w:val="bullet"/>
      <w:lvlText w:val="•"/>
      <w:lvlJc w:val="left"/>
      <w:pPr>
        <w:ind w:left="2465" w:hanging="360"/>
      </w:pPr>
      <w:rPr>
        <w:rFonts w:hint="default"/>
        <w:lang w:val="ru-RU" w:eastAsia="en-US" w:bidi="ar-SA"/>
      </w:rPr>
    </w:lvl>
    <w:lvl w:ilvl="3" w:tplc="A18ABEA6">
      <w:numFmt w:val="bullet"/>
      <w:lvlText w:val="•"/>
      <w:lvlJc w:val="left"/>
      <w:pPr>
        <w:ind w:left="3390" w:hanging="360"/>
      </w:pPr>
      <w:rPr>
        <w:rFonts w:hint="default"/>
        <w:lang w:val="ru-RU" w:eastAsia="en-US" w:bidi="ar-SA"/>
      </w:rPr>
    </w:lvl>
    <w:lvl w:ilvl="4" w:tplc="68001F92">
      <w:numFmt w:val="bullet"/>
      <w:lvlText w:val="•"/>
      <w:lvlJc w:val="left"/>
      <w:pPr>
        <w:ind w:left="4315" w:hanging="360"/>
      </w:pPr>
      <w:rPr>
        <w:rFonts w:hint="default"/>
        <w:lang w:val="ru-RU" w:eastAsia="en-US" w:bidi="ar-SA"/>
      </w:rPr>
    </w:lvl>
    <w:lvl w:ilvl="5" w:tplc="A72EFCB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6" w:tplc="EB84DDFA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7" w:tplc="4118BC2A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2F76330C">
      <w:numFmt w:val="bullet"/>
      <w:lvlText w:val="•"/>
      <w:lvlJc w:val="left"/>
      <w:pPr>
        <w:ind w:left="8016" w:hanging="360"/>
      </w:pPr>
      <w:rPr>
        <w:rFonts w:hint="default"/>
        <w:lang w:val="ru-RU" w:eastAsia="en-US" w:bidi="ar-SA"/>
      </w:rPr>
    </w:lvl>
  </w:abstractNum>
  <w:abstractNum w:abstractNumId="33">
    <w:nsid w:val="6CC768E3"/>
    <w:multiLevelType w:val="multilevel"/>
    <w:tmpl w:val="198ED9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942066"/>
    <w:multiLevelType w:val="multilevel"/>
    <w:tmpl w:val="5150E6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1976B4"/>
    <w:multiLevelType w:val="hybridMultilevel"/>
    <w:tmpl w:val="5F70BB06"/>
    <w:lvl w:ilvl="0" w:tplc="4D94A51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75544FC"/>
    <w:multiLevelType w:val="multilevel"/>
    <w:tmpl w:val="52DC52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BF54847"/>
    <w:multiLevelType w:val="multilevel"/>
    <w:tmpl w:val="19A055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31"/>
  </w:num>
  <w:num w:numId="5">
    <w:abstractNumId w:val="37"/>
  </w:num>
  <w:num w:numId="6">
    <w:abstractNumId w:val="13"/>
  </w:num>
  <w:num w:numId="7">
    <w:abstractNumId w:val="4"/>
  </w:num>
  <w:num w:numId="8">
    <w:abstractNumId w:val="33"/>
  </w:num>
  <w:num w:numId="9">
    <w:abstractNumId w:val="36"/>
  </w:num>
  <w:num w:numId="10">
    <w:abstractNumId w:val="29"/>
  </w:num>
  <w:num w:numId="11">
    <w:abstractNumId w:val="22"/>
  </w:num>
  <w:num w:numId="12">
    <w:abstractNumId w:val="23"/>
  </w:num>
  <w:num w:numId="13">
    <w:abstractNumId w:val="9"/>
  </w:num>
  <w:num w:numId="14">
    <w:abstractNumId w:val="10"/>
  </w:num>
  <w:num w:numId="15">
    <w:abstractNumId w:val="34"/>
  </w:num>
  <w:num w:numId="16">
    <w:abstractNumId w:val="17"/>
  </w:num>
  <w:num w:numId="17">
    <w:abstractNumId w:val="0"/>
  </w:num>
  <w:num w:numId="18">
    <w:abstractNumId w:val="1"/>
  </w:num>
  <w:num w:numId="19">
    <w:abstractNumId w:val="2"/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30"/>
  </w:num>
  <w:num w:numId="23">
    <w:abstractNumId w:val="19"/>
  </w:num>
  <w:num w:numId="24">
    <w:abstractNumId w:val="26"/>
  </w:num>
  <w:num w:numId="25">
    <w:abstractNumId w:val="21"/>
  </w:num>
  <w:num w:numId="26">
    <w:abstractNumId w:val="8"/>
  </w:num>
  <w:num w:numId="27">
    <w:abstractNumId w:val="20"/>
  </w:num>
  <w:num w:numId="28">
    <w:abstractNumId w:val="24"/>
  </w:num>
  <w:num w:numId="29">
    <w:abstractNumId w:val="7"/>
  </w:num>
  <w:num w:numId="30">
    <w:abstractNumId w:val="18"/>
  </w:num>
  <w:num w:numId="31">
    <w:abstractNumId w:val="28"/>
  </w:num>
  <w:num w:numId="32">
    <w:abstractNumId w:val="25"/>
  </w:num>
  <w:num w:numId="33">
    <w:abstractNumId w:val="16"/>
  </w:num>
  <w:num w:numId="34">
    <w:abstractNumId w:val="27"/>
  </w:num>
  <w:num w:numId="35">
    <w:abstractNumId w:val="5"/>
  </w:num>
  <w:num w:numId="36">
    <w:abstractNumId w:val="14"/>
  </w:num>
  <w:num w:numId="37">
    <w:abstractNumId w:val="15"/>
  </w:num>
  <w:num w:numId="38">
    <w:abstractNumId w:val="11"/>
  </w:num>
  <w:num w:numId="39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2B3"/>
    <w:rsid w:val="00015543"/>
    <w:rsid w:val="00053B11"/>
    <w:rsid w:val="000B6C36"/>
    <w:rsid w:val="001612A1"/>
    <w:rsid w:val="00182B4D"/>
    <w:rsid w:val="001F62AB"/>
    <w:rsid w:val="001F7299"/>
    <w:rsid w:val="00203899"/>
    <w:rsid w:val="002229BA"/>
    <w:rsid w:val="002A0D66"/>
    <w:rsid w:val="002A6054"/>
    <w:rsid w:val="002E317D"/>
    <w:rsid w:val="002F671E"/>
    <w:rsid w:val="0033760F"/>
    <w:rsid w:val="003F7AD2"/>
    <w:rsid w:val="004240BC"/>
    <w:rsid w:val="00442509"/>
    <w:rsid w:val="004823E2"/>
    <w:rsid w:val="00524F90"/>
    <w:rsid w:val="0052591C"/>
    <w:rsid w:val="00575E61"/>
    <w:rsid w:val="005A10FC"/>
    <w:rsid w:val="005B5482"/>
    <w:rsid w:val="005C7A97"/>
    <w:rsid w:val="005D6F10"/>
    <w:rsid w:val="00633BB3"/>
    <w:rsid w:val="00655C03"/>
    <w:rsid w:val="00664418"/>
    <w:rsid w:val="00664AF5"/>
    <w:rsid w:val="006B30A7"/>
    <w:rsid w:val="006D201A"/>
    <w:rsid w:val="006E287C"/>
    <w:rsid w:val="00722701"/>
    <w:rsid w:val="007C2BCE"/>
    <w:rsid w:val="007D7572"/>
    <w:rsid w:val="00840669"/>
    <w:rsid w:val="00887AAB"/>
    <w:rsid w:val="008934D7"/>
    <w:rsid w:val="008B2D17"/>
    <w:rsid w:val="00933559"/>
    <w:rsid w:val="009727A5"/>
    <w:rsid w:val="0098160E"/>
    <w:rsid w:val="00987676"/>
    <w:rsid w:val="009A21FC"/>
    <w:rsid w:val="009D2D6E"/>
    <w:rsid w:val="009F1255"/>
    <w:rsid w:val="009F66F7"/>
    <w:rsid w:val="00A357C2"/>
    <w:rsid w:val="00B2353E"/>
    <w:rsid w:val="00B37758"/>
    <w:rsid w:val="00B57476"/>
    <w:rsid w:val="00B66358"/>
    <w:rsid w:val="00B93250"/>
    <w:rsid w:val="00BA0CFF"/>
    <w:rsid w:val="00BA4EE7"/>
    <w:rsid w:val="00BE7750"/>
    <w:rsid w:val="00C50097"/>
    <w:rsid w:val="00C61ED8"/>
    <w:rsid w:val="00C815E4"/>
    <w:rsid w:val="00C90147"/>
    <w:rsid w:val="00CB5C6F"/>
    <w:rsid w:val="00D03A3F"/>
    <w:rsid w:val="00D05F20"/>
    <w:rsid w:val="00D272A8"/>
    <w:rsid w:val="00D5077B"/>
    <w:rsid w:val="00D802B3"/>
    <w:rsid w:val="00DB7D95"/>
    <w:rsid w:val="00DE4AC1"/>
    <w:rsid w:val="00E524F2"/>
    <w:rsid w:val="00E75F04"/>
    <w:rsid w:val="00E85483"/>
    <w:rsid w:val="00EC76E1"/>
    <w:rsid w:val="00EF6F70"/>
    <w:rsid w:val="00F60F14"/>
    <w:rsid w:val="00F7216F"/>
    <w:rsid w:val="00F8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50"/>
    <w:pPr>
      <w:spacing w:after="5" w:line="255" w:lineRule="auto"/>
      <w:ind w:right="915" w:firstLine="217"/>
      <w:jc w:val="both"/>
    </w:pPr>
    <w:rPr>
      <w:rFonts w:ascii="Times New Roman" w:eastAsia="Times New Roman" w:hAnsi="Times New Roman" w:cs="Times New Roman"/>
      <w:color w:val="181717"/>
      <w:sz w:val="20"/>
      <w:lang w:val="en-US"/>
    </w:rPr>
  </w:style>
  <w:style w:type="paragraph" w:styleId="1">
    <w:name w:val="heading 1"/>
    <w:next w:val="a"/>
    <w:link w:val="10"/>
    <w:uiPriority w:val="9"/>
    <w:unhideWhenUsed/>
    <w:qFormat/>
    <w:rsid w:val="00BE7750"/>
    <w:pPr>
      <w:keepNext/>
      <w:keepLines/>
      <w:spacing w:after="0" w:line="259" w:lineRule="auto"/>
      <w:ind w:left="11" w:hanging="10"/>
      <w:outlineLvl w:val="0"/>
    </w:pPr>
    <w:rPr>
      <w:rFonts w:ascii="Calibri" w:eastAsia="Calibri" w:hAnsi="Calibri" w:cs="Calibri"/>
      <w:b/>
      <w:color w:val="181717"/>
      <w:sz w:val="24"/>
      <w:lang w:val="en-US"/>
    </w:rPr>
  </w:style>
  <w:style w:type="paragraph" w:styleId="2">
    <w:name w:val="heading 2"/>
    <w:next w:val="a"/>
    <w:link w:val="20"/>
    <w:uiPriority w:val="9"/>
    <w:unhideWhenUsed/>
    <w:qFormat/>
    <w:rsid w:val="00BE7750"/>
    <w:pPr>
      <w:keepNext/>
      <w:keepLines/>
      <w:spacing w:after="13" w:line="259" w:lineRule="auto"/>
      <w:ind w:left="11" w:hanging="10"/>
      <w:outlineLvl w:val="1"/>
    </w:pPr>
    <w:rPr>
      <w:rFonts w:ascii="Calibri" w:eastAsia="Calibri" w:hAnsi="Calibri" w:cs="Calibri"/>
      <w:color w:val="181717"/>
      <w:lang w:val="en-US"/>
    </w:rPr>
  </w:style>
  <w:style w:type="paragraph" w:styleId="3">
    <w:name w:val="heading 3"/>
    <w:next w:val="a"/>
    <w:link w:val="30"/>
    <w:uiPriority w:val="9"/>
    <w:unhideWhenUsed/>
    <w:qFormat/>
    <w:rsid w:val="00BE7750"/>
    <w:pPr>
      <w:keepNext/>
      <w:keepLines/>
      <w:spacing w:after="42" w:line="259" w:lineRule="auto"/>
      <w:ind w:left="10" w:hanging="10"/>
      <w:outlineLvl w:val="2"/>
    </w:pPr>
    <w:rPr>
      <w:rFonts w:ascii="Calibri" w:eastAsia="Calibri" w:hAnsi="Calibri" w:cs="Calibri"/>
      <w:b/>
      <w:i/>
      <w:color w:val="181717"/>
      <w:sz w:val="20"/>
      <w:lang w:val="en-US"/>
    </w:rPr>
  </w:style>
  <w:style w:type="paragraph" w:styleId="4">
    <w:name w:val="heading 4"/>
    <w:next w:val="a"/>
    <w:link w:val="40"/>
    <w:uiPriority w:val="9"/>
    <w:unhideWhenUsed/>
    <w:qFormat/>
    <w:rsid w:val="00BE7750"/>
    <w:pPr>
      <w:keepNext/>
      <w:keepLines/>
      <w:spacing w:after="40" w:line="259" w:lineRule="auto"/>
      <w:ind w:left="10" w:hanging="10"/>
      <w:outlineLvl w:val="3"/>
    </w:pPr>
    <w:rPr>
      <w:rFonts w:ascii="Calibri" w:eastAsia="Calibri" w:hAnsi="Calibri" w:cs="Calibri"/>
      <w:color w:val="181717"/>
      <w:sz w:val="20"/>
      <w:lang w:val="en-US"/>
    </w:rPr>
  </w:style>
  <w:style w:type="paragraph" w:styleId="6">
    <w:name w:val="heading 6"/>
    <w:basedOn w:val="a"/>
    <w:next w:val="a"/>
    <w:link w:val="60"/>
    <w:qFormat/>
    <w:rsid w:val="002E317D"/>
    <w:pPr>
      <w:keepNext/>
      <w:spacing w:after="0" w:line="240" w:lineRule="auto"/>
      <w:ind w:left="5240" w:right="0" w:hanging="360"/>
      <w:jc w:val="center"/>
      <w:outlineLvl w:val="5"/>
    </w:pPr>
    <w:rPr>
      <w:b/>
      <w:color w:val="auto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qFormat/>
    <w:rsid w:val="002E317D"/>
    <w:pPr>
      <w:spacing w:before="240" w:after="60" w:line="240" w:lineRule="auto"/>
      <w:ind w:left="7090" w:right="0" w:hanging="360"/>
      <w:jc w:val="left"/>
      <w:outlineLvl w:val="7"/>
    </w:pPr>
    <w:rPr>
      <w:i/>
      <w:iCs/>
      <w:color w:val="auto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qFormat/>
    <w:rsid w:val="002E317D"/>
    <w:pPr>
      <w:spacing w:before="240" w:after="60" w:line="240" w:lineRule="auto"/>
      <w:ind w:left="8016" w:right="0" w:hanging="360"/>
      <w:jc w:val="left"/>
      <w:outlineLvl w:val="8"/>
    </w:pPr>
    <w:rPr>
      <w:rFonts w:ascii="Arial" w:hAnsi="Arial" w:cs="Arial"/>
      <w:color w:val="auto"/>
      <w:sz w:val="22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750"/>
    <w:rPr>
      <w:rFonts w:ascii="Calibri" w:eastAsia="Calibri" w:hAnsi="Calibri" w:cs="Calibri"/>
      <w:b/>
      <w:color w:val="181717"/>
      <w:sz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E7750"/>
    <w:rPr>
      <w:rFonts w:ascii="Calibri" w:eastAsia="Calibri" w:hAnsi="Calibri" w:cs="Calibri"/>
      <w:color w:val="181717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E7750"/>
    <w:rPr>
      <w:rFonts w:ascii="Calibri" w:eastAsia="Calibri" w:hAnsi="Calibri" w:cs="Calibri"/>
      <w:b/>
      <w:i/>
      <w:color w:val="181717"/>
      <w:sz w:val="20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E7750"/>
    <w:rPr>
      <w:rFonts w:ascii="Calibri" w:eastAsia="Calibri" w:hAnsi="Calibri" w:cs="Calibri"/>
      <w:color w:val="181717"/>
      <w:sz w:val="20"/>
      <w:lang w:val="en-US"/>
    </w:rPr>
  </w:style>
  <w:style w:type="paragraph" w:customStyle="1" w:styleId="footnotedescription">
    <w:name w:val="footnote description"/>
    <w:next w:val="a"/>
    <w:link w:val="footnotedescriptionChar"/>
    <w:hidden/>
    <w:rsid w:val="00BE7750"/>
    <w:pPr>
      <w:spacing w:after="0" w:line="242" w:lineRule="auto"/>
      <w:ind w:left="227" w:right="2" w:hanging="227"/>
      <w:jc w:val="both"/>
    </w:pPr>
    <w:rPr>
      <w:rFonts w:ascii="Times New Roman" w:eastAsia="Times New Roman" w:hAnsi="Times New Roman" w:cs="Times New Roman"/>
      <w:color w:val="181717"/>
      <w:sz w:val="18"/>
      <w:lang w:val="en-US"/>
    </w:rPr>
  </w:style>
  <w:style w:type="character" w:customStyle="1" w:styleId="footnotedescriptionChar">
    <w:name w:val="footnote description Char"/>
    <w:link w:val="footnotedescription"/>
    <w:rsid w:val="00BE7750"/>
    <w:rPr>
      <w:rFonts w:ascii="Times New Roman" w:eastAsia="Times New Roman" w:hAnsi="Times New Roman" w:cs="Times New Roman"/>
      <w:color w:val="181717"/>
      <w:sz w:val="18"/>
      <w:lang w:val="en-US"/>
    </w:rPr>
  </w:style>
  <w:style w:type="character" w:customStyle="1" w:styleId="footnotemark">
    <w:name w:val="footnote mark"/>
    <w:hidden/>
    <w:rsid w:val="00BE7750"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paragraph" w:styleId="a3">
    <w:name w:val="List Paragraph"/>
    <w:basedOn w:val="a"/>
    <w:uiPriority w:val="34"/>
    <w:qFormat/>
    <w:rsid w:val="00BE7750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EastAsia" w:hAnsiTheme="minorHAnsi" w:cstheme="minorBidi"/>
      <w:color w:val="auto"/>
      <w:sz w:val="22"/>
    </w:rPr>
  </w:style>
  <w:style w:type="paragraph" w:styleId="a4">
    <w:name w:val="header"/>
    <w:basedOn w:val="a"/>
    <w:link w:val="a5"/>
    <w:uiPriority w:val="99"/>
    <w:unhideWhenUsed/>
    <w:rsid w:val="00BE7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7750"/>
    <w:rPr>
      <w:rFonts w:ascii="Times New Roman" w:eastAsia="Times New Roman" w:hAnsi="Times New Roman" w:cs="Times New Roman"/>
      <w:color w:val="181717"/>
      <w:sz w:val="20"/>
      <w:lang w:val="en-US"/>
    </w:rPr>
  </w:style>
  <w:style w:type="paragraph" w:styleId="a6">
    <w:name w:val="footer"/>
    <w:basedOn w:val="a"/>
    <w:link w:val="a7"/>
    <w:uiPriority w:val="99"/>
    <w:unhideWhenUsed/>
    <w:rsid w:val="00BE7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7750"/>
    <w:rPr>
      <w:rFonts w:ascii="Times New Roman" w:eastAsia="Times New Roman" w:hAnsi="Times New Roman" w:cs="Times New Roman"/>
      <w:color w:val="181717"/>
      <w:sz w:val="20"/>
      <w:lang w:val="en-US"/>
    </w:rPr>
  </w:style>
  <w:style w:type="character" w:styleId="a8">
    <w:name w:val="Hyperlink"/>
    <w:basedOn w:val="a0"/>
    <w:uiPriority w:val="99"/>
    <w:unhideWhenUsed/>
    <w:rsid w:val="00BE7750"/>
    <w:rPr>
      <w:color w:val="0000FF" w:themeColor="hyperlink"/>
      <w:u w:val="single"/>
    </w:rPr>
  </w:style>
  <w:style w:type="paragraph" w:customStyle="1" w:styleId="c2">
    <w:name w:val="c2"/>
    <w:basedOn w:val="a"/>
    <w:rsid w:val="00BE7750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22">
    <w:name w:val="c22"/>
    <w:basedOn w:val="a0"/>
    <w:rsid w:val="00BE7750"/>
  </w:style>
  <w:style w:type="character" w:customStyle="1" w:styleId="c15">
    <w:name w:val="c15"/>
    <w:basedOn w:val="a0"/>
    <w:rsid w:val="00BE7750"/>
  </w:style>
  <w:style w:type="character" w:customStyle="1" w:styleId="c25">
    <w:name w:val="c25"/>
    <w:basedOn w:val="a0"/>
    <w:rsid w:val="00BE7750"/>
  </w:style>
  <w:style w:type="character" w:customStyle="1" w:styleId="c40">
    <w:name w:val="c40"/>
    <w:basedOn w:val="a0"/>
    <w:rsid w:val="00BE7750"/>
  </w:style>
  <w:style w:type="character" w:customStyle="1" w:styleId="c11">
    <w:name w:val="c11"/>
    <w:basedOn w:val="a0"/>
    <w:rsid w:val="00BE7750"/>
  </w:style>
  <w:style w:type="character" w:customStyle="1" w:styleId="a9">
    <w:name w:val="Текст выноски Знак"/>
    <w:basedOn w:val="a0"/>
    <w:link w:val="aa"/>
    <w:uiPriority w:val="99"/>
    <w:rsid w:val="00BE7750"/>
    <w:rPr>
      <w:rFonts w:ascii="Tahoma" w:eastAsia="Times New Roman" w:hAnsi="Tahoma" w:cs="Tahoma"/>
      <w:color w:val="181717"/>
      <w:sz w:val="16"/>
      <w:szCs w:val="16"/>
      <w:lang w:val="en-US"/>
    </w:rPr>
  </w:style>
  <w:style w:type="paragraph" w:styleId="aa">
    <w:name w:val="Balloon Text"/>
    <w:basedOn w:val="a"/>
    <w:link w:val="a9"/>
    <w:uiPriority w:val="99"/>
    <w:unhideWhenUsed/>
    <w:rsid w:val="00BE7750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4240BC"/>
  </w:style>
  <w:style w:type="character" w:customStyle="1" w:styleId="12">
    <w:name w:val="Просмотренная гиперссылка1"/>
    <w:basedOn w:val="a0"/>
    <w:uiPriority w:val="99"/>
    <w:semiHidden/>
    <w:unhideWhenUsed/>
    <w:rsid w:val="004240BC"/>
    <w:rPr>
      <w:color w:val="954F72"/>
      <w:u w:val="single"/>
    </w:rPr>
  </w:style>
  <w:style w:type="table" w:customStyle="1" w:styleId="TableGrid">
    <w:name w:val="TableGrid"/>
    <w:rsid w:val="004240BC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FollowedHyperlink"/>
    <w:basedOn w:val="a0"/>
    <w:uiPriority w:val="99"/>
    <w:unhideWhenUsed/>
    <w:rsid w:val="004240BC"/>
    <w:rPr>
      <w:color w:val="800080" w:themeColor="followedHyperlink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5B5482"/>
  </w:style>
  <w:style w:type="paragraph" w:styleId="ac">
    <w:name w:val="Body Text"/>
    <w:basedOn w:val="a"/>
    <w:link w:val="ad"/>
    <w:unhideWhenUsed/>
    <w:qFormat/>
    <w:rsid w:val="005B5482"/>
    <w:pPr>
      <w:widowControl w:val="0"/>
      <w:autoSpaceDE w:val="0"/>
      <w:autoSpaceDN w:val="0"/>
      <w:spacing w:after="0" w:line="240" w:lineRule="auto"/>
      <w:ind w:left="319" w:right="0" w:firstLine="600"/>
    </w:pPr>
    <w:rPr>
      <w:color w:val="auto"/>
      <w:sz w:val="28"/>
      <w:szCs w:val="28"/>
      <w:lang w:val="ru-RU"/>
    </w:rPr>
  </w:style>
  <w:style w:type="character" w:customStyle="1" w:styleId="ad">
    <w:name w:val="Основной текст Знак"/>
    <w:basedOn w:val="a0"/>
    <w:link w:val="ac"/>
    <w:rsid w:val="005B54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B5482"/>
    <w:pPr>
      <w:widowControl w:val="0"/>
      <w:autoSpaceDE w:val="0"/>
      <w:autoSpaceDN w:val="0"/>
      <w:spacing w:after="0" w:line="240" w:lineRule="auto"/>
      <w:ind w:right="0" w:firstLine="0"/>
      <w:jc w:val="left"/>
    </w:pPr>
    <w:rPr>
      <w:color w:val="auto"/>
      <w:sz w:val="22"/>
      <w:lang w:val="ru-RU"/>
    </w:rPr>
  </w:style>
  <w:style w:type="table" w:styleId="ae">
    <w:name w:val="Table Grid"/>
    <w:basedOn w:val="a1"/>
    <w:uiPriority w:val="59"/>
    <w:rsid w:val="005B5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rsid w:val="005B5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B548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етка таблицы2"/>
    <w:basedOn w:val="a1"/>
    <w:next w:val="ae"/>
    <w:unhideWhenUsed/>
    <w:rsid w:val="00D03A3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toc 1"/>
    <w:basedOn w:val="a"/>
    <w:uiPriority w:val="39"/>
    <w:qFormat/>
    <w:rsid w:val="00A357C2"/>
    <w:pPr>
      <w:widowControl w:val="0"/>
      <w:autoSpaceDE w:val="0"/>
      <w:autoSpaceDN w:val="0"/>
      <w:spacing w:after="0" w:line="240" w:lineRule="auto"/>
      <w:ind w:left="668" w:right="0" w:hanging="567"/>
      <w:jc w:val="left"/>
    </w:pPr>
    <w:rPr>
      <w:color w:val="auto"/>
      <w:sz w:val="24"/>
      <w:szCs w:val="24"/>
      <w:lang w:val="ru-RU"/>
    </w:rPr>
  </w:style>
  <w:style w:type="paragraph" w:styleId="af">
    <w:name w:val="No Spacing"/>
    <w:uiPriority w:val="1"/>
    <w:qFormat/>
    <w:rsid w:val="00840669"/>
    <w:pPr>
      <w:spacing w:after="0" w:line="240" w:lineRule="auto"/>
      <w:ind w:right="915" w:firstLine="217"/>
      <w:jc w:val="both"/>
    </w:pPr>
    <w:rPr>
      <w:rFonts w:ascii="Times New Roman" w:eastAsia="Times New Roman" w:hAnsi="Times New Roman" w:cs="Times New Roman"/>
      <w:color w:val="181717"/>
      <w:sz w:val="20"/>
      <w:lang w:val="en-US"/>
    </w:rPr>
  </w:style>
  <w:style w:type="character" w:customStyle="1" w:styleId="60">
    <w:name w:val="Заголовок 6 Знак"/>
    <w:basedOn w:val="a0"/>
    <w:link w:val="6"/>
    <w:rsid w:val="002E317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2E317D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2E317D"/>
    <w:rPr>
      <w:rFonts w:ascii="Arial" w:eastAsia="Times New Roman" w:hAnsi="Arial" w:cs="Arial"/>
      <w:lang w:eastAsia="ar-SA"/>
    </w:rPr>
  </w:style>
  <w:style w:type="numbering" w:customStyle="1" w:styleId="31">
    <w:name w:val="Нет списка3"/>
    <w:next w:val="a2"/>
    <w:uiPriority w:val="99"/>
    <w:semiHidden/>
    <w:unhideWhenUsed/>
    <w:rsid w:val="002E317D"/>
  </w:style>
  <w:style w:type="character" w:customStyle="1" w:styleId="WW8Num1z0">
    <w:name w:val="WW8Num1z0"/>
    <w:rsid w:val="002E317D"/>
  </w:style>
  <w:style w:type="character" w:customStyle="1" w:styleId="WW8Num1z1">
    <w:name w:val="WW8Num1z1"/>
    <w:rsid w:val="002E317D"/>
  </w:style>
  <w:style w:type="character" w:customStyle="1" w:styleId="WW8Num1z2">
    <w:name w:val="WW8Num1z2"/>
    <w:rsid w:val="002E317D"/>
  </w:style>
  <w:style w:type="character" w:customStyle="1" w:styleId="WW8Num1z3">
    <w:name w:val="WW8Num1z3"/>
    <w:rsid w:val="002E317D"/>
  </w:style>
  <w:style w:type="character" w:customStyle="1" w:styleId="WW8Num1z4">
    <w:name w:val="WW8Num1z4"/>
    <w:rsid w:val="002E317D"/>
  </w:style>
  <w:style w:type="character" w:customStyle="1" w:styleId="WW8Num1z5">
    <w:name w:val="WW8Num1z5"/>
    <w:rsid w:val="002E317D"/>
  </w:style>
  <w:style w:type="character" w:customStyle="1" w:styleId="WW8Num1z6">
    <w:name w:val="WW8Num1z6"/>
    <w:rsid w:val="002E317D"/>
  </w:style>
  <w:style w:type="character" w:customStyle="1" w:styleId="WW8Num1z7">
    <w:name w:val="WW8Num1z7"/>
    <w:rsid w:val="002E317D"/>
  </w:style>
  <w:style w:type="character" w:customStyle="1" w:styleId="WW8Num1z8">
    <w:name w:val="WW8Num1z8"/>
    <w:rsid w:val="002E317D"/>
  </w:style>
  <w:style w:type="character" w:customStyle="1" w:styleId="WW8Num2z0">
    <w:name w:val="WW8Num2z0"/>
    <w:rsid w:val="002E317D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3z0">
    <w:name w:val="WW8Num3z0"/>
    <w:rsid w:val="002E317D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rsid w:val="002E317D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5z0">
    <w:name w:val="WW8Num5z0"/>
    <w:rsid w:val="002E317D"/>
    <w:rPr>
      <w:rFonts w:ascii="Times New Roman CYR" w:hAnsi="Times New Roman CYR" w:cs="Times New Roman CYR" w:hint="default"/>
      <w:color w:val="000000"/>
      <w:sz w:val="28"/>
      <w:szCs w:val="28"/>
    </w:rPr>
  </w:style>
  <w:style w:type="character" w:customStyle="1" w:styleId="WW8Num6z0">
    <w:name w:val="WW8Num6z0"/>
    <w:rsid w:val="002E317D"/>
    <w:rPr>
      <w:rFonts w:ascii="Symbol" w:hAnsi="Symbol" w:cs="Symbol" w:hint="default"/>
      <w:sz w:val="28"/>
      <w:szCs w:val="28"/>
    </w:rPr>
  </w:style>
  <w:style w:type="character" w:customStyle="1" w:styleId="32">
    <w:name w:val="Основной шрифт абзаца3"/>
    <w:rsid w:val="002E317D"/>
  </w:style>
  <w:style w:type="character" w:customStyle="1" w:styleId="WW8Num7z0">
    <w:name w:val="WW8Num7z0"/>
    <w:rsid w:val="002E317D"/>
    <w:rPr>
      <w:rFonts w:ascii="Times New Roman CYR" w:hAnsi="Times New Roman CYR" w:cs="Times New Roman CYR" w:hint="default"/>
      <w:color w:val="000000"/>
      <w:spacing w:val="3"/>
      <w:sz w:val="28"/>
      <w:szCs w:val="28"/>
    </w:rPr>
  </w:style>
  <w:style w:type="character" w:customStyle="1" w:styleId="WW8Num8z0">
    <w:name w:val="WW8Num8z0"/>
    <w:rsid w:val="002E317D"/>
    <w:rPr>
      <w:rFonts w:hint="default"/>
    </w:rPr>
  </w:style>
  <w:style w:type="character" w:customStyle="1" w:styleId="WW8Num9z0">
    <w:name w:val="WW8Num9z0"/>
    <w:rsid w:val="002E317D"/>
    <w:rPr>
      <w:rFonts w:ascii="Times New Roman CYR" w:hAnsi="Times New Roman CYR" w:cs="Times New Roman CYR" w:hint="default"/>
    </w:rPr>
  </w:style>
  <w:style w:type="character" w:customStyle="1" w:styleId="WW8Num9z1">
    <w:name w:val="WW8Num9z1"/>
    <w:rsid w:val="002E317D"/>
    <w:rPr>
      <w:rFonts w:ascii="Courier New" w:hAnsi="Courier New" w:cs="Courier New" w:hint="default"/>
    </w:rPr>
  </w:style>
  <w:style w:type="character" w:customStyle="1" w:styleId="WW8Num9z2">
    <w:name w:val="WW8Num9z2"/>
    <w:rsid w:val="002E317D"/>
    <w:rPr>
      <w:rFonts w:ascii="Wingdings" w:hAnsi="Wingdings" w:cs="Wingdings" w:hint="default"/>
    </w:rPr>
  </w:style>
  <w:style w:type="character" w:customStyle="1" w:styleId="WW8Num9z3">
    <w:name w:val="WW8Num9z3"/>
    <w:rsid w:val="002E317D"/>
    <w:rPr>
      <w:rFonts w:ascii="Symbol" w:hAnsi="Symbol" w:cs="Symbol" w:hint="default"/>
    </w:rPr>
  </w:style>
  <w:style w:type="character" w:customStyle="1" w:styleId="23">
    <w:name w:val="Основной шрифт абзаца2"/>
    <w:rsid w:val="002E317D"/>
  </w:style>
  <w:style w:type="character" w:customStyle="1" w:styleId="WW8Num6z1">
    <w:name w:val="WW8Num6z1"/>
    <w:rsid w:val="002E317D"/>
  </w:style>
  <w:style w:type="character" w:customStyle="1" w:styleId="WW8Num6z2">
    <w:name w:val="WW8Num6z2"/>
    <w:rsid w:val="002E317D"/>
  </w:style>
  <w:style w:type="character" w:customStyle="1" w:styleId="WW8Num6z3">
    <w:name w:val="WW8Num6z3"/>
    <w:rsid w:val="002E317D"/>
  </w:style>
  <w:style w:type="character" w:customStyle="1" w:styleId="WW8Num6z4">
    <w:name w:val="WW8Num6z4"/>
    <w:rsid w:val="002E317D"/>
  </w:style>
  <w:style w:type="character" w:customStyle="1" w:styleId="WW8Num6z5">
    <w:name w:val="WW8Num6z5"/>
    <w:rsid w:val="002E317D"/>
  </w:style>
  <w:style w:type="character" w:customStyle="1" w:styleId="WW8Num6z6">
    <w:name w:val="WW8Num6z6"/>
    <w:rsid w:val="002E317D"/>
  </w:style>
  <w:style w:type="character" w:customStyle="1" w:styleId="WW8Num6z7">
    <w:name w:val="WW8Num6z7"/>
    <w:rsid w:val="002E317D"/>
  </w:style>
  <w:style w:type="character" w:customStyle="1" w:styleId="WW8Num6z8">
    <w:name w:val="WW8Num6z8"/>
    <w:rsid w:val="002E317D"/>
  </w:style>
  <w:style w:type="character" w:customStyle="1" w:styleId="WW8Num8z1">
    <w:name w:val="WW8Num8z1"/>
    <w:rsid w:val="002E317D"/>
  </w:style>
  <w:style w:type="character" w:customStyle="1" w:styleId="WW8Num8z2">
    <w:name w:val="WW8Num8z2"/>
    <w:rsid w:val="002E317D"/>
  </w:style>
  <w:style w:type="character" w:customStyle="1" w:styleId="WW8Num8z3">
    <w:name w:val="WW8Num8z3"/>
    <w:rsid w:val="002E317D"/>
  </w:style>
  <w:style w:type="character" w:customStyle="1" w:styleId="WW8Num8z4">
    <w:name w:val="WW8Num8z4"/>
    <w:rsid w:val="002E317D"/>
  </w:style>
  <w:style w:type="character" w:customStyle="1" w:styleId="WW8Num8z5">
    <w:name w:val="WW8Num8z5"/>
    <w:rsid w:val="002E317D"/>
  </w:style>
  <w:style w:type="character" w:customStyle="1" w:styleId="WW8Num8z6">
    <w:name w:val="WW8Num8z6"/>
    <w:rsid w:val="002E317D"/>
  </w:style>
  <w:style w:type="character" w:customStyle="1" w:styleId="WW8Num8z7">
    <w:name w:val="WW8Num8z7"/>
    <w:rsid w:val="002E317D"/>
  </w:style>
  <w:style w:type="character" w:customStyle="1" w:styleId="WW8Num8z8">
    <w:name w:val="WW8Num8z8"/>
    <w:rsid w:val="002E317D"/>
  </w:style>
  <w:style w:type="character" w:customStyle="1" w:styleId="WW8Num10z0">
    <w:name w:val="WW8Num10z0"/>
    <w:rsid w:val="002E317D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2E317D"/>
  </w:style>
  <w:style w:type="character" w:customStyle="1" w:styleId="WW8Num10z2">
    <w:name w:val="WW8Num10z2"/>
    <w:rsid w:val="002E317D"/>
  </w:style>
  <w:style w:type="character" w:customStyle="1" w:styleId="WW8Num10z3">
    <w:name w:val="WW8Num10z3"/>
    <w:rsid w:val="002E317D"/>
  </w:style>
  <w:style w:type="character" w:customStyle="1" w:styleId="WW8Num10z4">
    <w:name w:val="WW8Num10z4"/>
    <w:rsid w:val="002E317D"/>
  </w:style>
  <w:style w:type="character" w:customStyle="1" w:styleId="WW8Num10z5">
    <w:name w:val="WW8Num10z5"/>
    <w:rsid w:val="002E317D"/>
  </w:style>
  <w:style w:type="character" w:customStyle="1" w:styleId="WW8Num10z6">
    <w:name w:val="WW8Num10z6"/>
    <w:rsid w:val="002E317D"/>
  </w:style>
  <w:style w:type="character" w:customStyle="1" w:styleId="WW8Num10z7">
    <w:name w:val="WW8Num10z7"/>
    <w:rsid w:val="002E317D"/>
  </w:style>
  <w:style w:type="character" w:customStyle="1" w:styleId="WW8Num10z8">
    <w:name w:val="WW8Num10z8"/>
    <w:rsid w:val="002E317D"/>
  </w:style>
  <w:style w:type="character" w:customStyle="1" w:styleId="WW8Num11z0">
    <w:name w:val="WW8Num11z0"/>
    <w:rsid w:val="002E317D"/>
    <w:rPr>
      <w:rFonts w:ascii="Times New Roman CYR" w:hAnsi="Times New Roman CYR" w:cs="Times New Roman CYR" w:hint="default"/>
    </w:rPr>
  </w:style>
  <w:style w:type="character" w:customStyle="1" w:styleId="WW8Num12z0">
    <w:name w:val="WW8Num12z0"/>
    <w:rsid w:val="002E317D"/>
    <w:rPr>
      <w:rFonts w:hint="default"/>
    </w:rPr>
  </w:style>
  <w:style w:type="character" w:customStyle="1" w:styleId="WW8Num12z1">
    <w:name w:val="WW8Num12z1"/>
    <w:rsid w:val="002E317D"/>
  </w:style>
  <w:style w:type="character" w:customStyle="1" w:styleId="WW8Num12z2">
    <w:name w:val="WW8Num12z2"/>
    <w:rsid w:val="002E317D"/>
  </w:style>
  <w:style w:type="character" w:customStyle="1" w:styleId="WW8Num12z3">
    <w:name w:val="WW8Num12z3"/>
    <w:rsid w:val="002E317D"/>
  </w:style>
  <w:style w:type="character" w:customStyle="1" w:styleId="WW8Num12z4">
    <w:name w:val="WW8Num12z4"/>
    <w:rsid w:val="002E317D"/>
  </w:style>
  <w:style w:type="character" w:customStyle="1" w:styleId="WW8Num12z5">
    <w:name w:val="WW8Num12z5"/>
    <w:rsid w:val="002E317D"/>
  </w:style>
  <w:style w:type="character" w:customStyle="1" w:styleId="WW8Num12z6">
    <w:name w:val="WW8Num12z6"/>
    <w:rsid w:val="002E317D"/>
  </w:style>
  <w:style w:type="character" w:customStyle="1" w:styleId="WW8Num12z7">
    <w:name w:val="WW8Num12z7"/>
    <w:rsid w:val="002E317D"/>
  </w:style>
  <w:style w:type="character" w:customStyle="1" w:styleId="WW8Num12z8">
    <w:name w:val="WW8Num12z8"/>
    <w:rsid w:val="002E317D"/>
  </w:style>
  <w:style w:type="character" w:customStyle="1" w:styleId="WW8Num13z0">
    <w:name w:val="WW8Num13z0"/>
    <w:rsid w:val="002E317D"/>
    <w:rPr>
      <w:rFonts w:ascii="Times New Roman CYR" w:hAnsi="Times New Roman CYR" w:cs="Times New Roman CYR" w:hint="default"/>
    </w:rPr>
  </w:style>
  <w:style w:type="character" w:customStyle="1" w:styleId="WW8Num14z0">
    <w:name w:val="WW8Num14z0"/>
    <w:rsid w:val="002E317D"/>
  </w:style>
  <w:style w:type="character" w:customStyle="1" w:styleId="WW8Num14z1">
    <w:name w:val="WW8Num14z1"/>
    <w:rsid w:val="002E317D"/>
  </w:style>
  <w:style w:type="character" w:customStyle="1" w:styleId="WW8Num14z2">
    <w:name w:val="WW8Num14z2"/>
    <w:rsid w:val="002E317D"/>
  </w:style>
  <w:style w:type="character" w:customStyle="1" w:styleId="WW8Num14z3">
    <w:name w:val="WW8Num14z3"/>
    <w:rsid w:val="002E317D"/>
  </w:style>
  <w:style w:type="character" w:customStyle="1" w:styleId="WW8Num14z4">
    <w:name w:val="WW8Num14z4"/>
    <w:rsid w:val="002E317D"/>
  </w:style>
  <w:style w:type="character" w:customStyle="1" w:styleId="WW8Num14z5">
    <w:name w:val="WW8Num14z5"/>
    <w:rsid w:val="002E317D"/>
  </w:style>
  <w:style w:type="character" w:customStyle="1" w:styleId="WW8Num14z6">
    <w:name w:val="WW8Num14z6"/>
    <w:rsid w:val="002E317D"/>
  </w:style>
  <w:style w:type="character" w:customStyle="1" w:styleId="WW8Num14z7">
    <w:name w:val="WW8Num14z7"/>
    <w:rsid w:val="002E317D"/>
  </w:style>
  <w:style w:type="character" w:customStyle="1" w:styleId="WW8Num14z8">
    <w:name w:val="WW8Num14z8"/>
    <w:rsid w:val="002E317D"/>
  </w:style>
  <w:style w:type="character" w:customStyle="1" w:styleId="WW8Num15z0">
    <w:name w:val="WW8Num15z0"/>
    <w:rsid w:val="002E317D"/>
    <w:rPr>
      <w:rFonts w:ascii="Times New Roman CYR" w:hAnsi="Times New Roman CYR" w:cs="Times New Roman CYR" w:hint="default"/>
    </w:rPr>
  </w:style>
  <w:style w:type="character" w:customStyle="1" w:styleId="WW8Num16z0">
    <w:name w:val="WW8Num16z0"/>
    <w:rsid w:val="002E317D"/>
    <w:rPr>
      <w:rFonts w:hint="default"/>
    </w:rPr>
  </w:style>
  <w:style w:type="character" w:customStyle="1" w:styleId="WW8Num16z1">
    <w:name w:val="WW8Num16z1"/>
    <w:rsid w:val="002E317D"/>
    <w:rPr>
      <w:rFonts w:ascii="Courier New" w:hAnsi="Courier New" w:cs="Courier New" w:hint="default"/>
    </w:rPr>
  </w:style>
  <w:style w:type="character" w:customStyle="1" w:styleId="WW8Num16z2">
    <w:name w:val="WW8Num16z2"/>
    <w:rsid w:val="002E317D"/>
    <w:rPr>
      <w:rFonts w:ascii="Wingdings" w:hAnsi="Wingdings" w:cs="Wingdings" w:hint="default"/>
    </w:rPr>
  </w:style>
  <w:style w:type="character" w:customStyle="1" w:styleId="WW8Num16z3">
    <w:name w:val="WW8Num16z3"/>
    <w:rsid w:val="002E317D"/>
    <w:rPr>
      <w:rFonts w:ascii="Symbol" w:hAnsi="Symbol" w:cs="Symbol" w:hint="default"/>
    </w:rPr>
  </w:style>
  <w:style w:type="character" w:customStyle="1" w:styleId="WW8Num17z0">
    <w:name w:val="WW8Num17z0"/>
    <w:rsid w:val="002E317D"/>
    <w:rPr>
      <w:rFonts w:hint="default"/>
    </w:rPr>
  </w:style>
  <w:style w:type="character" w:customStyle="1" w:styleId="WW8Num17z1">
    <w:name w:val="WW8Num17z1"/>
    <w:rsid w:val="002E317D"/>
  </w:style>
  <w:style w:type="character" w:customStyle="1" w:styleId="WW8Num17z2">
    <w:name w:val="WW8Num17z2"/>
    <w:rsid w:val="002E317D"/>
  </w:style>
  <w:style w:type="character" w:customStyle="1" w:styleId="WW8Num17z3">
    <w:name w:val="WW8Num17z3"/>
    <w:rsid w:val="002E317D"/>
  </w:style>
  <w:style w:type="character" w:customStyle="1" w:styleId="WW8Num17z4">
    <w:name w:val="WW8Num17z4"/>
    <w:rsid w:val="002E317D"/>
  </w:style>
  <w:style w:type="character" w:customStyle="1" w:styleId="WW8Num17z5">
    <w:name w:val="WW8Num17z5"/>
    <w:rsid w:val="002E317D"/>
  </w:style>
  <w:style w:type="character" w:customStyle="1" w:styleId="WW8Num17z6">
    <w:name w:val="WW8Num17z6"/>
    <w:rsid w:val="002E317D"/>
  </w:style>
  <w:style w:type="character" w:customStyle="1" w:styleId="WW8Num17z7">
    <w:name w:val="WW8Num17z7"/>
    <w:rsid w:val="002E317D"/>
  </w:style>
  <w:style w:type="character" w:customStyle="1" w:styleId="WW8Num17z8">
    <w:name w:val="WW8Num17z8"/>
    <w:rsid w:val="002E317D"/>
  </w:style>
  <w:style w:type="character" w:customStyle="1" w:styleId="WW8Num18z0">
    <w:name w:val="WW8Num18z0"/>
    <w:rsid w:val="002E317D"/>
    <w:rPr>
      <w:rFonts w:hint="default"/>
    </w:rPr>
  </w:style>
  <w:style w:type="character" w:customStyle="1" w:styleId="WW8Num18z1">
    <w:name w:val="WW8Num18z1"/>
    <w:rsid w:val="002E317D"/>
  </w:style>
  <w:style w:type="character" w:customStyle="1" w:styleId="WW8Num18z2">
    <w:name w:val="WW8Num18z2"/>
    <w:rsid w:val="002E317D"/>
  </w:style>
  <w:style w:type="character" w:customStyle="1" w:styleId="WW8Num18z3">
    <w:name w:val="WW8Num18z3"/>
    <w:rsid w:val="002E317D"/>
  </w:style>
  <w:style w:type="character" w:customStyle="1" w:styleId="WW8Num18z4">
    <w:name w:val="WW8Num18z4"/>
    <w:rsid w:val="002E317D"/>
  </w:style>
  <w:style w:type="character" w:customStyle="1" w:styleId="WW8Num18z5">
    <w:name w:val="WW8Num18z5"/>
    <w:rsid w:val="002E317D"/>
  </w:style>
  <w:style w:type="character" w:customStyle="1" w:styleId="WW8Num18z6">
    <w:name w:val="WW8Num18z6"/>
    <w:rsid w:val="002E317D"/>
  </w:style>
  <w:style w:type="character" w:customStyle="1" w:styleId="WW8Num18z7">
    <w:name w:val="WW8Num18z7"/>
    <w:rsid w:val="002E317D"/>
  </w:style>
  <w:style w:type="character" w:customStyle="1" w:styleId="WW8Num18z8">
    <w:name w:val="WW8Num18z8"/>
    <w:rsid w:val="002E317D"/>
  </w:style>
  <w:style w:type="character" w:customStyle="1" w:styleId="WW8Num19z0">
    <w:name w:val="WW8Num19z0"/>
    <w:rsid w:val="002E317D"/>
    <w:rPr>
      <w:rFonts w:hint="default"/>
      <w:sz w:val="26"/>
    </w:rPr>
  </w:style>
  <w:style w:type="character" w:customStyle="1" w:styleId="WW8Num19z1">
    <w:name w:val="WW8Num19z1"/>
    <w:rsid w:val="002E317D"/>
  </w:style>
  <w:style w:type="character" w:customStyle="1" w:styleId="WW8Num19z2">
    <w:name w:val="WW8Num19z2"/>
    <w:rsid w:val="002E317D"/>
  </w:style>
  <w:style w:type="character" w:customStyle="1" w:styleId="WW8Num19z3">
    <w:name w:val="WW8Num19z3"/>
    <w:rsid w:val="002E317D"/>
  </w:style>
  <w:style w:type="character" w:customStyle="1" w:styleId="WW8Num19z4">
    <w:name w:val="WW8Num19z4"/>
    <w:rsid w:val="002E317D"/>
  </w:style>
  <w:style w:type="character" w:customStyle="1" w:styleId="WW8Num19z5">
    <w:name w:val="WW8Num19z5"/>
    <w:rsid w:val="002E317D"/>
  </w:style>
  <w:style w:type="character" w:customStyle="1" w:styleId="WW8Num19z6">
    <w:name w:val="WW8Num19z6"/>
    <w:rsid w:val="002E317D"/>
  </w:style>
  <w:style w:type="character" w:customStyle="1" w:styleId="WW8Num19z7">
    <w:name w:val="WW8Num19z7"/>
    <w:rsid w:val="002E317D"/>
  </w:style>
  <w:style w:type="character" w:customStyle="1" w:styleId="WW8Num19z8">
    <w:name w:val="WW8Num19z8"/>
    <w:rsid w:val="002E317D"/>
  </w:style>
  <w:style w:type="character" w:customStyle="1" w:styleId="WW8Num20z0">
    <w:name w:val="WW8Num20z0"/>
    <w:rsid w:val="002E317D"/>
    <w:rPr>
      <w:rFonts w:ascii="Times New Roman CYR" w:hAnsi="Times New Roman CYR" w:cs="Times New Roman CYR" w:hint="default"/>
    </w:rPr>
  </w:style>
  <w:style w:type="character" w:customStyle="1" w:styleId="WW8Num21z0">
    <w:name w:val="WW8Num21z0"/>
    <w:rsid w:val="002E317D"/>
    <w:rPr>
      <w:rFonts w:ascii="Times New Roman CYR" w:hAnsi="Times New Roman CYR" w:cs="Times New Roman CYR" w:hint="default"/>
    </w:rPr>
  </w:style>
  <w:style w:type="character" w:customStyle="1" w:styleId="WW8Num22z0">
    <w:name w:val="WW8Num22z0"/>
    <w:rsid w:val="002E317D"/>
    <w:rPr>
      <w:rFonts w:hint="default"/>
    </w:rPr>
  </w:style>
  <w:style w:type="character" w:customStyle="1" w:styleId="WW8Num22z1">
    <w:name w:val="WW8Num22z1"/>
    <w:rsid w:val="002E317D"/>
  </w:style>
  <w:style w:type="character" w:customStyle="1" w:styleId="WW8Num22z2">
    <w:name w:val="WW8Num22z2"/>
    <w:rsid w:val="002E317D"/>
  </w:style>
  <w:style w:type="character" w:customStyle="1" w:styleId="WW8Num22z3">
    <w:name w:val="WW8Num22z3"/>
    <w:rsid w:val="002E317D"/>
  </w:style>
  <w:style w:type="character" w:customStyle="1" w:styleId="WW8Num22z4">
    <w:name w:val="WW8Num22z4"/>
    <w:rsid w:val="002E317D"/>
  </w:style>
  <w:style w:type="character" w:customStyle="1" w:styleId="WW8Num22z5">
    <w:name w:val="WW8Num22z5"/>
    <w:rsid w:val="002E317D"/>
  </w:style>
  <w:style w:type="character" w:customStyle="1" w:styleId="WW8Num22z6">
    <w:name w:val="WW8Num22z6"/>
    <w:rsid w:val="002E317D"/>
  </w:style>
  <w:style w:type="character" w:customStyle="1" w:styleId="WW8Num22z7">
    <w:name w:val="WW8Num22z7"/>
    <w:rsid w:val="002E317D"/>
  </w:style>
  <w:style w:type="character" w:customStyle="1" w:styleId="WW8Num22z8">
    <w:name w:val="WW8Num22z8"/>
    <w:rsid w:val="002E317D"/>
  </w:style>
  <w:style w:type="character" w:customStyle="1" w:styleId="WW8Num23z0">
    <w:name w:val="WW8Num23z0"/>
    <w:rsid w:val="002E317D"/>
    <w:rPr>
      <w:rFonts w:ascii="Times New Roman CYR" w:hAnsi="Times New Roman CYR" w:cs="Times New Roman CYR" w:hint="default"/>
    </w:rPr>
  </w:style>
  <w:style w:type="character" w:customStyle="1" w:styleId="WW8Num24z0">
    <w:name w:val="WW8Num24z0"/>
    <w:rsid w:val="002E317D"/>
    <w:rPr>
      <w:rFonts w:ascii="Times New Roman CYR" w:hAnsi="Times New Roman CYR" w:cs="Times New Roman CYR" w:hint="default"/>
    </w:rPr>
  </w:style>
  <w:style w:type="character" w:customStyle="1" w:styleId="WW8Num25z0">
    <w:name w:val="WW8Num25z0"/>
    <w:rsid w:val="002E317D"/>
    <w:rPr>
      <w:rFonts w:ascii="Times New Roman CYR" w:hAnsi="Times New Roman CYR" w:cs="Times New Roman CYR" w:hint="default"/>
    </w:rPr>
  </w:style>
  <w:style w:type="character" w:customStyle="1" w:styleId="WW8Num26z0">
    <w:name w:val="WW8Num26z0"/>
    <w:rsid w:val="002E317D"/>
    <w:rPr>
      <w:rFonts w:ascii="Times New Roman" w:hAnsi="Times New Roman" w:cs="Times New Roman" w:hint="default"/>
    </w:rPr>
  </w:style>
  <w:style w:type="character" w:customStyle="1" w:styleId="WW8Num27z0">
    <w:name w:val="WW8Num27z0"/>
    <w:rsid w:val="002E317D"/>
    <w:rPr>
      <w:rFonts w:ascii="Times New Roman CYR" w:hAnsi="Times New Roman CYR" w:cs="Times New Roman CYR" w:hint="default"/>
    </w:rPr>
  </w:style>
  <w:style w:type="character" w:customStyle="1" w:styleId="WW8Num28z0">
    <w:name w:val="WW8Num28z0"/>
    <w:rsid w:val="002E317D"/>
  </w:style>
  <w:style w:type="character" w:customStyle="1" w:styleId="WW8Num28z1">
    <w:name w:val="WW8Num28z1"/>
    <w:rsid w:val="002E317D"/>
  </w:style>
  <w:style w:type="character" w:customStyle="1" w:styleId="WW8Num28z2">
    <w:name w:val="WW8Num28z2"/>
    <w:rsid w:val="002E317D"/>
  </w:style>
  <w:style w:type="character" w:customStyle="1" w:styleId="WW8Num28z3">
    <w:name w:val="WW8Num28z3"/>
    <w:rsid w:val="002E317D"/>
  </w:style>
  <w:style w:type="character" w:customStyle="1" w:styleId="WW8Num28z4">
    <w:name w:val="WW8Num28z4"/>
    <w:rsid w:val="002E317D"/>
  </w:style>
  <w:style w:type="character" w:customStyle="1" w:styleId="WW8Num28z5">
    <w:name w:val="WW8Num28z5"/>
    <w:rsid w:val="002E317D"/>
  </w:style>
  <w:style w:type="character" w:customStyle="1" w:styleId="WW8Num28z6">
    <w:name w:val="WW8Num28z6"/>
    <w:rsid w:val="002E317D"/>
  </w:style>
  <w:style w:type="character" w:customStyle="1" w:styleId="WW8Num28z7">
    <w:name w:val="WW8Num28z7"/>
    <w:rsid w:val="002E317D"/>
  </w:style>
  <w:style w:type="character" w:customStyle="1" w:styleId="WW8Num28z8">
    <w:name w:val="WW8Num28z8"/>
    <w:rsid w:val="002E317D"/>
  </w:style>
  <w:style w:type="character" w:customStyle="1" w:styleId="WW8Num29z0">
    <w:name w:val="WW8Num29z0"/>
    <w:rsid w:val="002E317D"/>
    <w:rPr>
      <w:rFonts w:ascii="Times New Roman CYR" w:hAnsi="Times New Roman CYR" w:cs="Times New Roman CYR" w:hint="default"/>
    </w:rPr>
  </w:style>
  <w:style w:type="character" w:customStyle="1" w:styleId="WW8Num30z0">
    <w:name w:val="WW8Num30z0"/>
    <w:rsid w:val="002E317D"/>
    <w:rPr>
      <w:rFonts w:ascii="Symbol" w:hAnsi="Symbol" w:cs="Symbol" w:hint="default"/>
      <w:color w:val="000000"/>
      <w:sz w:val="28"/>
      <w:szCs w:val="28"/>
    </w:rPr>
  </w:style>
  <w:style w:type="character" w:customStyle="1" w:styleId="WW8Num30z1">
    <w:name w:val="WW8Num30z1"/>
    <w:rsid w:val="002E317D"/>
  </w:style>
  <w:style w:type="character" w:customStyle="1" w:styleId="WW8Num30z2">
    <w:name w:val="WW8Num30z2"/>
    <w:rsid w:val="002E317D"/>
  </w:style>
  <w:style w:type="character" w:customStyle="1" w:styleId="WW8Num30z3">
    <w:name w:val="WW8Num30z3"/>
    <w:rsid w:val="002E317D"/>
  </w:style>
  <w:style w:type="character" w:customStyle="1" w:styleId="WW8Num30z4">
    <w:name w:val="WW8Num30z4"/>
    <w:rsid w:val="002E317D"/>
  </w:style>
  <w:style w:type="character" w:customStyle="1" w:styleId="WW8Num30z5">
    <w:name w:val="WW8Num30z5"/>
    <w:rsid w:val="002E317D"/>
  </w:style>
  <w:style w:type="character" w:customStyle="1" w:styleId="WW8Num30z6">
    <w:name w:val="WW8Num30z6"/>
    <w:rsid w:val="002E317D"/>
  </w:style>
  <w:style w:type="character" w:customStyle="1" w:styleId="WW8Num30z7">
    <w:name w:val="WW8Num30z7"/>
    <w:rsid w:val="002E317D"/>
  </w:style>
  <w:style w:type="character" w:customStyle="1" w:styleId="WW8Num30z8">
    <w:name w:val="WW8Num30z8"/>
    <w:rsid w:val="002E317D"/>
  </w:style>
  <w:style w:type="character" w:customStyle="1" w:styleId="WW8Num31z0">
    <w:name w:val="WW8Num31z0"/>
    <w:rsid w:val="002E317D"/>
  </w:style>
  <w:style w:type="character" w:customStyle="1" w:styleId="WW8Num31z1">
    <w:name w:val="WW8Num31z1"/>
    <w:rsid w:val="002E317D"/>
  </w:style>
  <w:style w:type="character" w:customStyle="1" w:styleId="WW8Num31z2">
    <w:name w:val="WW8Num31z2"/>
    <w:rsid w:val="002E317D"/>
  </w:style>
  <w:style w:type="character" w:customStyle="1" w:styleId="WW8Num31z3">
    <w:name w:val="WW8Num31z3"/>
    <w:rsid w:val="002E317D"/>
  </w:style>
  <w:style w:type="character" w:customStyle="1" w:styleId="WW8Num31z4">
    <w:name w:val="WW8Num31z4"/>
    <w:rsid w:val="002E317D"/>
  </w:style>
  <w:style w:type="character" w:customStyle="1" w:styleId="WW8Num31z5">
    <w:name w:val="WW8Num31z5"/>
    <w:rsid w:val="002E317D"/>
  </w:style>
  <w:style w:type="character" w:customStyle="1" w:styleId="WW8Num31z6">
    <w:name w:val="WW8Num31z6"/>
    <w:rsid w:val="002E317D"/>
  </w:style>
  <w:style w:type="character" w:customStyle="1" w:styleId="WW8Num31z7">
    <w:name w:val="WW8Num31z7"/>
    <w:rsid w:val="002E317D"/>
  </w:style>
  <w:style w:type="character" w:customStyle="1" w:styleId="WW8Num31z8">
    <w:name w:val="WW8Num31z8"/>
    <w:rsid w:val="002E317D"/>
  </w:style>
  <w:style w:type="character" w:customStyle="1" w:styleId="WW8Num32z0">
    <w:name w:val="WW8Num32z0"/>
    <w:rsid w:val="002E317D"/>
    <w:rPr>
      <w:rFonts w:hint="default"/>
      <w:sz w:val="28"/>
      <w:szCs w:val="28"/>
    </w:rPr>
  </w:style>
  <w:style w:type="character" w:customStyle="1" w:styleId="WW8Num32z1">
    <w:name w:val="WW8Num32z1"/>
    <w:rsid w:val="002E317D"/>
  </w:style>
  <w:style w:type="character" w:customStyle="1" w:styleId="WW8Num32z2">
    <w:name w:val="WW8Num32z2"/>
    <w:rsid w:val="002E317D"/>
  </w:style>
  <w:style w:type="character" w:customStyle="1" w:styleId="WW8Num32z3">
    <w:name w:val="WW8Num32z3"/>
    <w:rsid w:val="002E317D"/>
  </w:style>
  <w:style w:type="character" w:customStyle="1" w:styleId="WW8Num32z4">
    <w:name w:val="WW8Num32z4"/>
    <w:rsid w:val="002E317D"/>
  </w:style>
  <w:style w:type="character" w:customStyle="1" w:styleId="WW8Num32z5">
    <w:name w:val="WW8Num32z5"/>
    <w:rsid w:val="002E317D"/>
  </w:style>
  <w:style w:type="character" w:customStyle="1" w:styleId="WW8Num32z6">
    <w:name w:val="WW8Num32z6"/>
    <w:rsid w:val="002E317D"/>
  </w:style>
  <w:style w:type="character" w:customStyle="1" w:styleId="WW8Num32z7">
    <w:name w:val="WW8Num32z7"/>
    <w:rsid w:val="002E317D"/>
  </w:style>
  <w:style w:type="character" w:customStyle="1" w:styleId="WW8Num32z8">
    <w:name w:val="WW8Num32z8"/>
    <w:rsid w:val="002E317D"/>
  </w:style>
  <w:style w:type="character" w:customStyle="1" w:styleId="WW8Num33z0">
    <w:name w:val="WW8Num33z0"/>
    <w:rsid w:val="002E317D"/>
    <w:rPr>
      <w:rFonts w:ascii="Symbol" w:hAnsi="Symbol" w:cs="Symbol" w:hint="default"/>
    </w:rPr>
  </w:style>
  <w:style w:type="character" w:customStyle="1" w:styleId="WW8Num33z1">
    <w:name w:val="WW8Num33z1"/>
    <w:rsid w:val="002E317D"/>
    <w:rPr>
      <w:rFonts w:ascii="Courier New" w:hAnsi="Courier New" w:cs="Courier New" w:hint="default"/>
    </w:rPr>
  </w:style>
  <w:style w:type="character" w:customStyle="1" w:styleId="WW8Num33z2">
    <w:name w:val="WW8Num33z2"/>
    <w:rsid w:val="002E317D"/>
    <w:rPr>
      <w:rFonts w:ascii="Wingdings" w:hAnsi="Wingdings" w:cs="Wingdings" w:hint="default"/>
    </w:rPr>
  </w:style>
  <w:style w:type="character" w:customStyle="1" w:styleId="WW8NumSt7z0">
    <w:name w:val="WW8NumSt7z0"/>
    <w:rsid w:val="002E317D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WW8NumSt11z0">
    <w:name w:val="WW8NumSt11z0"/>
    <w:rsid w:val="002E317D"/>
    <w:rPr>
      <w:rFonts w:ascii="Times New Roman" w:hAnsi="Times New Roman" w:cs="Times New Roman" w:hint="default"/>
    </w:rPr>
  </w:style>
  <w:style w:type="character" w:customStyle="1" w:styleId="WW8NumSt23z0">
    <w:name w:val="WW8NumSt23z0"/>
    <w:rsid w:val="002E317D"/>
    <w:rPr>
      <w:rFonts w:ascii="Times New Roman CYR" w:hAnsi="Times New Roman CYR" w:cs="Times New Roman CYR" w:hint="default"/>
    </w:rPr>
  </w:style>
  <w:style w:type="character" w:customStyle="1" w:styleId="WW8NumSt24z0">
    <w:name w:val="WW8NumSt24z0"/>
    <w:rsid w:val="002E317D"/>
    <w:rPr>
      <w:rFonts w:ascii="Times New Roman CYR" w:hAnsi="Times New Roman CYR" w:cs="Times New Roman CYR" w:hint="default"/>
    </w:rPr>
  </w:style>
  <w:style w:type="character" w:customStyle="1" w:styleId="WW8NumSt25z0">
    <w:name w:val="WW8NumSt25z0"/>
    <w:rsid w:val="002E317D"/>
    <w:rPr>
      <w:rFonts w:ascii="Times New Roman CYR" w:hAnsi="Times New Roman CYR" w:cs="Times New Roman CYR" w:hint="default"/>
    </w:rPr>
  </w:style>
  <w:style w:type="character" w:customStyle="1" w:styleId="WW8NumSt26z0">
    <w:name w:val="WW8NumSt26z0"/>
    <w:rsid w:val="002E317D"/>
    <w:rPr>
      <w:rFonts w:ascii="Times New Roman CYR" w:hAnsi="Times New Roman CYR" w:cs="Times New Roman CYR" w:hint="default"/>
    </w:rPr>
  </w:style>
  <w:style w:type="character" w:customStyle="1" w:styleId="WW8NumSt28z0">
    <w:name w:val="WW8NumSt28z0"/>
    <w:rsid w:val="002E317D"/>
    <w:rPr>
      <w:rFonts w:ascii="Times New Roman CYR" w:hAnsi="Times New Roman CYR" w:cs="Times New Roman CYR" w:hint="default"/>
    </w:rPr>
  </w:style>
  <w:style w:type="character" w:customStyle="1" w:styleId="WW8NumSt31z0">
    <w:name w:val="WW8NumSt31z0"/>
    <w:rsid w:val="002E317D"/>
    <w:rPr>
      <w:rFonts w:ascii="Times New Roman CYR" w:hAnsi="Times New Roman CYR" w:cs="Times New Roman CYR" w:hint="default"/>
    </w:rPr>
  </w:style>
  <w:style w:type="character" w:customStyle="1" w:styleId="WW8NumSt32z0">
    <w:name w:val="WW8NumSt32z0"/>
    <w:rsid w:val="002E317D"/>
    <w:rPr>
      <w:rFonts w:ascii="Times New Roman CYR" w:hAnsi="Times New Roman CYR" w:cs="Times New Roman CYR" w:hint="default"/>
    </w:rPr>
  </w:style>
  <w:style w:type="character" w:customStyle="1" w:styleId="WW8NumSt34z0">
    <w:name w:val="WW8NumSt34z0"/>
    <w:rsid w:val="002E317D"/>
    <w:rPr>
      <w:rFonts w:ascii="Times New Roman CYR" w:hAnsi="Times New Roman CYR" w:cs="Times New Roman CYR" w:hint="default"/>
    </w:rPr>
  </w:style>
  <w:style w:type="character" w:customStyle="1" w:styleId="WW8NumSt35z0">
    <w:name w:val="WW8NumSt35z0"/>
    <w:rsid w:val="002E317D"/>
    <w:rPr>
      <w:rFonts w:ascii="Times New Roman CYR" w:hAnsi="Times New Roman CYR" w:cs="Times New Roman CYR" w:hint="default"/>
    </w:rPr>
  </w:style>
  <w:style w:type="character" w:customStyle="1" w:styleId="WW8NumSt37z0">
    <w:name w:val="WW8NumSt37z0"/>
    <w:rsid w:val="002E317D"/>
    <w:rPr>
      <w:rFonts w:ascii="Times New Roman CYR" w:hAnsi="Times New Roman CYR" w:cs="Times New Roman CYR" w:hint="default"/>
    </w:rPr>
  </w:style>
  <w:style w:type="character" w:customStyle="1" w:styleId="WW8NumSt38z0">
    <w:name w:val="WW8NumSt38z0"/>
    <w:rsid w:val="002E317D"/>
    <w:rPr>
      <w:rFonts w:ascii="Times New Roman CYR" w:hAnsi="Times New Roman CYR" w:cs="Times New Roman CYR" w:hint="default"/>
    </w:rPr>
  </w:style>
  <w:style w:type="character" w:customStyle="1" w:styleId="15">
    <w:name w:val="Основной шрифт абзаца1"/>
    <w:rsid w:val="002E317D"/>
  </w:style>
  <w:style w:type="character" w:customStyle="1" w:styleId="33">
    <w:name w:val="Знак Знак3"/>
    <w:rsid w:val="002E317D"/>
    <w:rPr>
      <w:rFonts w:ascii="Calibri" w:hAnsi="Calibri" w:cs="Calibri"/>
      <w:lang w:val="ru-RU" w:eastAsia="ar-SA" w:bidi="ar-SA"/>
    </w:rPr>
  </w:style>
  <w:style w:type="character" w:customStyle="1" w:styleId="af0">
    <w:name w:val="Символ сноски"/>
    <w:rsid w:val="002E317D"/>
    <w:rPr>
      <w:vertAlign w:val="superscript"/>
    </w:rPr>
  </w:style>
  <w:style w:type="character" w:customStyle="1" w:styleId="24">
    <w:name w:val="Знак Знак2"/>
    <w:rsid w:val="002E317D"/>
    <w:rPr>
      <w:color w:val="000000"/>
      <w:kern w:val="1"/>
      <w:sz w:val="24"/>
      <w:szCs w:val="24"/>
      <w:shd w:val="clear" w:color="auto" w:fill="FFFFFF"/>
    </w:rPr>
  </w:style>
  <w:style w:type="character" w:customStyle="1" w:styleId="5">
    <w:name w:val="Знак Знак5"/>
    <w:rsid w:val="002E317D"/>
    <w:rPr>
      <w:i/>
      <w:iCs/>
      <w:sz w:val="24"/>
      <w:szCs w:val="24"/>
    </w:rPr>
  </w:style>
  <w:style w:type="character" w:customStyle="1" w:styleId="41">
    <w:name w:val="Знак Знак4"/>
    <w:rsid w:val="002E317D"/>
    <w:rPr>
      <w:rFonts w:ascii="Arial" w:hAnsi="Arial" w:cs="Arial"/>
      <w:sz w:val="22"/>
      <w:szCs w:val="22"/>
    </w:rPr>
  </w:style>
  <w:style w:type="character" w:customStyle="1" w:styleId="16">
    <w:name w:val="Знак Знак1"/>
    <w:rsid w:val="002E317D"/>
    <w:rPr>
      <w:sz w:val="24"/>
      <w:szCs w:val="24"/>
    </w:rPr>
  </w:style>
  <w:style w:type="character" w:customStyle="1" w:styleId="af1">
    <w:name w:val="Знак Знак"/>
    <w:rsid w:val="002E317D"/>
    <w:rPr>
      <w:sz w:val="24"/>
      <w:szCs w:val="24"/>
    </w:rPr>
  </w:style>
  <w:style w:type="character" w:customStyle="1" w:styleId="af2">
    <w:name w:val="Без интервала Знак"/>
    <w:rsid w:val="002E317D"/>
    <w:rPr>
      <w:rFonts w:ascii="Calibri" w:hAnsi="Calibri" w:cs="Calibri"/>
      <w:sz w:val="22"/>
      <w:szCs w:val="22"/>
      <w:lang w:val="ru-RU" w:eastAsia="ar-SA" w:bidi="ar-SA"/>
    </w:rPr>
  </w:style>
  <w:style w:type="character" w:styleId="af3">
    <w:name w:val="Strong"/>
    <w:qFormat/>
    <w:rsid w:val="002E317D"/>
    <w:rPr>
      <w:b/>
      <w:bCs/>
    </w:rPr>
  </w:style>
  <w:style w:type="character" w:customStyle="1" w:styleId="25">
    <w:name w:val="Основной текст (2)_"/>
    <w:rsid w:val="002E317D"/>
    <w:rPr>
      <w:b/>
      <w:bCs/>
      <w:sz w:val="23"/>
      <w:szCs w:val="23"/>
      <w:shd w:val="clear" w:color="auto" w:fill="FFFFFF"/>
      <w:lang w:val="en-US"/>
    </w:rPr>
  </w:style>
  <w:style w:type="character" w:customStyle="1" w:styleId="ArialUnicodeMS">
    <w:name w:val="Основной текст + Arial Unicode MS"/>
    <w:rsid w:val="002E317D"/>
    <w:rPr>
      <w:rFonts w:ascii="Arial Unicode MS" w:eastAsia="Arial Unicode MS" w:hAnsi="Arial Unicode MS" w:cs="Arial Unicode MS"/>
      <w:b/>
      <w:bCs/>
      <w:spacing w:val="0"/>
      <w:sz w:val="21"/>
      <w:szCs w:val="21"/>
      <w:lang w:val="ru-RU" w:eastAsia="ar-SA" w:bidi="ar-SA"/>
    </w:rPr>
  </w:style>
  <w:style w:type="character" w:customStyle="1" w:styleId="af4">
    <w:name w:val="Основной текст + Курсив"/>
    <w:rsid w:val="002E317D"/>
    <w:rPr>
      <w:rFonts w:ascii="Times New Roman" w:hAnsi="Times New Roman" w:cs="Times New Roman"/>
      <w:i/>
      <w:iCs/>
      <w:spacing w:val="0"/>
      <w:sz w:val="23"/>
      <w:szCs w:val="23"/>
      <w:lang w:val="en-US" w:eastAsia="ar-SA" w:bidi="ar-SA"/>
    </w:rPr>
  </w:style>
  <w:style w:type="character" w:customStyle="1" w:styleId="49">
    <w:name w:val="Основной текст (4) + Не курсив9"/>
    <w:rsid w:val="002E317D"/>
    <w:rPr>
      <w:rFonts w:ascii="Times New Roman" w:hAnsi="Times New Roman" w:cs="Times New Roman"/>
      <w:i/>
      <w:iCs/>
      <w:spacing w:val="0"/>
      <w:sz w:val="23"/>
      <w:szCs w:val="23"/>
      <w:lang w:val="en-US"/>
    </w:rPr>
  </w:style>
  <w:style w:type="character" w:customStyle="1" w:styleId="ArialUnicodeMS3">
    <w:name w:val="Основной текст + Arial Unicode MS3"/>
    <w:rsid w:val="002E317D"/>
    <w:rPr>
      <w:rFonts w:ascii="Arial Unicode MS" w:eastAsia="Arial Unicode MS" w:hAnsi="Arial Unicode MS" w:cs="Arial Unicode MS"/>
      <w:b/>
      <w:bCs/>
      <w:spacing w:val="0"/>
      <w:sz w:val="21"/>
      <w:szCs w:val="21"/>
      <w:lang w:val="ru-RU" w:eastAsia="ar-SA" w:bidi="ar-SA"/>
    </w:rPr>
  </w:style>
  <w:style w:type="character" w:customStyle="1" w:styleId="ArialUnicodeMS2">
    <w:name w:val="Основной текст + Arial Unicode MS2"/>
    <w:rsid w:val="002E317D"/>
    <w:rPr>
      <w:rFonts w:ascii="Arial Unicode MS" w:eastAsia="Arial Unicode MS" w:hAnsi="Arial Unicode MS" w:cs="Arial Unicode MS"/>
      <w:b/>
      <w:bCs/>
      <w:spacing w:val="0"/>
      <w:sz w:val="21"/>
      <w:szCs w:val="21"/>
      <w:lang w:val="ru-RU" w:eastAsia="ar-SA" w:bidi="ar-SA"/>
    </w:rPr>
  </w:style>
  <w:style w:type="character" w:customStyle="1" w:styleId="17">
    <w:name w:val="Основной текст + Курсив1"/>
    <w:rsid w:val="002E317D"/>
    <w:rPr>
      <w:rFonts w:ascii="Times New Roman" w:hAnsi="Times New Roman" w:cs="Times New Roman"/>
      <w:i/>
      <w:iCs/>
      <w:spacing w:val="0"/>
      <w:sz w:val="23"/>
      <w:szCs w:val="23"/>
      <w:lang w:val="en-US" w:eastAsia="ar-SA" w:bidi="ar-SA"/>
    </w:rPr>
  </w:style>
  <w:style w:type="character" w:customStyle="1" w:styleId="ArialUnicodeMS1">
    <w:name w:val="Основной текст + Arial Unicode MS1"/>
    <w:rsid w:val="002E317D"/>
    <w:rPr>
      <w:rFonts w:ascii="Arial Unicode MS" w:eastAsia="Arial Unicode MS" w:hAnsi="Arial Unicode MS" w:cs="Arial Unicode MS"/>
      <w:b/>
      <w:bCs/>
      <w:spacing w:val="0"/>
      <w:sz w:val="21"/>
      <w:szCs w:val="21"/>
      <w:lang w:eastAsia="ar-SA" w:bidi="ar-SA"/>
    </w:rPr>
  </w:style>
  <w:style w:type="character" w:customStyle="1" w:styleId="af5">
    <w:name w:val="Основной текст + Полужирный"/>
    <w:rsid w:val="002E317D"/>
    <w:rPr>
      <w:rFonts w:ascii="Times New Roman" w:hAnsi="Times New Roman" w:cs="Times New Roman"/>
      <w:b/>
      <w:bCs/>
      <w:spacing w:val="0"/>
      <w:sz w:val="23"/>
      <w:szCs w:val="23"/>
      <w:lang w:val="en-US" w:eastAsia="ar-SA" w:bidi="ar-SA"/>
    </w:rPr>
  </w:style>
  <w:style w:type="character" w:customStyle="1" w:styleId="26">
    <w:name w:val="Основной текст (2) + Не полужирный"/>
    <w:rsid w:val="002E317D"/>
    <w:rPr>
      <w:rFonts w:ascii="Times New Roman" w:hAnsi="Times New Roman" w:cs="Times New Roman"/>
      <w:b w:val="0"/>
      <w:bCs w:val="0"/>
      <w:spacing w:val="0"/>
      <w:sz w:val="23"/>
      <w:szCs w:val="23"/>
      <w:lang w:val="en-US" w:eastAsia="ar-SA" w:bidi="ar-SA"/>
    </w:rPr>
  </w:style>
  <w:style w:type="character" w:customStyle="1" w:styleId="18">
    <w:name w:val="Основной текст + Полужирный18"/>
    <w:rsid w:val="002E317D"/>
    <w:rPr>
      <w:rFonts w:ascii="Times New Roman" w:hAnsi="Times New Roman" w:cs="Times New Roman"/>
      <w:b/>
      <w:bCs/>
      <w:spacing w:val="0"/>
      <w:sz w:val="23"/>
      <w:szCs w:val="23"/>
      <w:lang w:val="en-US" w:eastAsia="ar-SA" w:bidi="ar-SA"/>
    </w:rPr>
  </w:style>
  <w:style w:type="character" w:customStyle="1" w:styleId="27">
    <w:name w:val="Основной текст + Полужирный2"/>
    <w:rsid w:val="002E317D"/>
    <w:rPr>
      <w:rFonts w:ascii="Times New Roman" w:hAnsi="Times New Roman" w:cs="Times New Roman"/>
      <w:b/>
      <w:bCs/>
      <w:spacing w:val="0"/>
      <w:sz w:val="23"/>
      <w:szCs w:val="23"/>
      <w:lang w:val="en-US" w:eastAsia="ar-SA" w:bidi="ar-SA"/>
    </w:rPr>
  </w:style>
  <w:style w:type="character" w:customStyle="1" w:styleId="19">
    <w:name w:val="Основной текст + Полужирный1"/>
    <w:rsid w:val="002E317D"/>
    <w:rPr>
      <w:rFonts w:ascii="Times New Roman" w:hAnsi="Times New Roman" w:cs="Times New Roman"/>
      <w:b/>
      <w:bCs/>
      <w:spacing w:val="0"/>
      <w:sz w:val="23"/>
      <w:szCs w:val="23"/>
      <w:lang w:val="en-US" w:eastAsia="ar-SA" w:bidi="ar-SA"/>
    </w:rPr>
  </w:style>
  <w:style w:type="character" w:customStyle="1" w:styleId="21pt">
    <w:name w:val="Основной текст (2) + Интервал 1 pt"/>
    <w:rsid w:val="002E317D"/>
    <w:rPr>
      <w:rFonts w:ascii="Times New Roman" w:hAnsi="Times New Roman" w:cs="Times New Roman"/>
      <w:b w:val="0"/>
      <w:bCs w:val="0"/>
      <w:spacing w:val="30"/>
      <w:sz w:val="23"/>
      <w:szCs w:val="23"/>
      <w:lang w:val="en-US" w:eastAsia="ar-SA" w:bidi="ar-SA"/>
    </w:rPr>
  </w:style>
  <w:style w:type="character" w:customStyle="1" w:styleId="42">
    <w:name w:val="Основной текст + Полужирный4"/>
    <w:rsid w:val="002E317D"/>
    <w:rPr>
      <w:rFonts w:ascii="Times New Roman" w:hAnsi="Times New Roman" w:cs="Times New Roman"/>
      <w:b/>
      <w:bCs/>
      <w:spacing w:val="0"/>
      <w:sz w:val="23"/>
      <w:szCs w:val="23"/>
      <w:lang w:val="en-US" w:eastAsia="ar-SA" w:bidi="ar-SA"/>
    </w:rPr>
  </w:style>
  <w:style w:type="character" w:customStyle="1" w:styleId="af6">
    <w:name w:val="Подпись к таблице"/>
    <w:rsid w:val="002E317D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3">
    <w:name w:val="Основной текст (4)_"/>
    <w:rsid w:val="002E317D"/>
    <w:rPr>
      <w:i/>
      <w:iCs/>
      <w:sz w:val="23"/>
      <w:szCs w:val="23"/>
      <w:shd w:val="clear" w:color="auto" w:fill="FFFFFF"/>
    </w:rPr>
  </w:style>
  <w:style w:type="character" w:customStyle="1" w:styleId="44">
    <w:name w:val="Основной текст (4) + Не курсив"/>
    <w:rsid w:val="002E317D"/>
  </w:style>
  <w:style w:type="character" w:customStyle="1" w:styleId="36">
    <w:name w:val="Основной текст + Курсив36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414">
    <w:name w:val="Основной текст (4) + Не курсив14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413">
    <w:name w:val="Основной текст (4) + Не курсив13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412">
    <w:name w:val="Основной текст (4) + Не курсив12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28">
    <w:name w:val="Основной текст + Курсив28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34">
    <w:name w:val="Основной текст (3)_"/>
    <w:rsid w:val="002E317D"/>
    <w:rPr>
      <w:b/>
      <w:bCs/>
      <w:sz w:val="23"/>
      <w:szCs w:val="23"/>
      <w:shd w:val="clear" w:color="auto" w:fill="FFFFFF"/>
    </w:rPr>
  </w:style>
  <w:style w:type="character" w:customStyle="1" w:styleId="411">
    <w:name w:val="Основной текст (4) + Не курсив11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260">
    <w:name w:val="Основной текст + Курсив26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410">
    <w:name w:val="Основной текст (4) + Не курсив10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230">
    <w:name w:val="Основной текст + Курсив23"/>
    <w:rsid w:val="002E317D"/>
    <w:rPr>
      <w:rFonts w:ascii="Times New Roman" w:hAnsi="Times New Roman" w:cs="Times New Roman"/>
      <w:i/>
      <w:iCs/>
      <w:spacing w:val="0"/>
      <w:sz w:val="23"/>
      <w:szCs w:val="23"/>
      <w:lang w:val="en-US" w:eastAsia="ar-SA" w:bidi="ar-SA"/>
    </w:rPr>
  </w:style>
  <w:style w:type="character" w:customStyle="1" w:styleId="45">
    <w:name w:val="Основной текст (4)"/>
    <w:rsid w:val="002E317D"/>
    <w:rPr>
      <w:rFonts w:ascii="Times New Roman" w:hAnsi="Times New Roman" w:cs="Times New Roman"/>
      <w:i w:val="0"/>
      <w:iCs w:val="0"/>
      <w:spacing w:val="0"/>
      <w:sz w:val="23"/>
      <w:szCs w:val="23"/>
      <w:u w:val="single"/>
      <w:lang w:eastAsia="ar-SA" w:bidi="ar-SA"/>
    </w:rPr>
  </w:style>
  <w:style w:type="character" w:customStyle="1" w:styleId="48">
    <w:name w:val="Основной текст (4) + Не курсив8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200">
    <w:name w:val="Основной текст + Курсив20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180">
    <w:name w:val="Основной текст + Курсив18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170">
    <w:name w:val="Основной текст + Курсив17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46">
    <w:name w:val="Основной текст (4) + Не курсив6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160">
    <w:name w:val="Основной текст + Курсив16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150">
    <w:name w:val="Основной текст + Курсив15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110">
    <w:name w:val="Основной текст + Курсив11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100">
    <w:name w:val="Основной текст + Курсив10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7">
    <w:name w:val="Основной текст + Курсив7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61">
    <w:name w:val="Основной текст + Курсив6"/>
    <w:rsid w:val="002E317D"/>
    <w:rPr>
      <w:rFonts w:ascii="Times New Roman" w:hAnsi="Times New Roman" w:cs="Times New Roman"/>
      <w:i/>
      <w:iCs/>
      <w:spacing w:val="0"/>
      <w:sz w:val="23"/>
      <w:szCs w:val="23"/>
      <w:lang w:val="en-US" w:eastAsia="ar-SA" w:bidi="ar-SA"/>
    </w:rPr>
  </w:style>
  <w:style w:type="character" w:customStyle="1" w:styleId="50">
    <w:name w:val="Основной текст + Курсив5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47">
    <w:name w:val="Основной текст + Курсив4"/>
    <w:rsid w:val="002E317D"/>
    <w:rPr>
      <w:rFonts w:ascii="Times New Roman" w:hAnsi="Times New Roman" w:cs="Times New Roman"/>
      <w:i/>
      <w:iCs/>
      <w:spacing w:val="0"/>
      <w:sz w:val="23"/>
      <w:szCs w:val="23"/>
      <w:lang w:val="en-US" w:eastAsia="ar-SA" w:bidi="ar-SA"/>
    </w:rPr>
  </w:style>
  <w:style w:type="character" w:customStyle="1" w:styleId="35">
    <w:name w:val="Основной текст + Курсив3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29">
    <w:name w:val="Основной текст + Курсив2"/>
    <w:rsid w:val="002E317D"/>
    <w:rPr>
      <w:rFonts w:ascii="Times New Roman" w:hAnsi="Times New Roman" w:cs="Times New Roman"/>
      <w:i/>
      <w:iCs/>
      <w:spacing w:val="0"/>
      <w:sz w:val="23"/>
      <w:szCs w:val="23"/>
      <w:u w:val="single"/>
      <w:lang w:eastAsia="ar-SA" w:bidi="ar-SA"/>
    </w:rPr>
  </w:style>
  <w:style w:type="character" w:customStyle="1" w:styleId="81">
    <w:name w:val="Основной текст + Курсив8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FontStyle234">
    <w:name w:val="Font Style234"/>
    <w:rsid w:val="002E317D"/>
    <w:rPr>
      <w:rFonts w:ascii="Times New Roman" w:hAnsi="Times New Roman" w:cs="Times New Roman"/>
      <w:sz w:val="16"/>
      <w:szCs w:val="16"/>
    </w:rPr>
  </w:style>
  <w:style w:type="character" w:customStyle="1" w:styleId="FontStyle180">
    <w:name w:val="Font Style180"/>
    <w:rsid w:val="002E317D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237">
    <w:name w:val="Font Style237"/>
    <w:rsid w:val="002E317D"/>
    <w:rPr>
      <w:rFonts w:ascii="Arial" w:hAnsi="Arial" w:cs="Arial"/>
      <w:sz w:val="18"/>
      <w:szCs w:val="18"/>
    </w:rPr>
  </w:style>
  <w:style w:type="paragraph" w:customStyle="1" w:styleId="af7">
    <w:basedOn w:val="a"/>
    <w:next w:val="ac"/>
    <w:uiPriority w:val="10"/>
    <w:qFormat/>
    <w:rsid w:val="002E317D"/>
    <w:pPr>
      <w:keepNext/>
      <w:spacing w:before="240" w:after="120" w:line="240" w:lineRule="auto"/>
      <w:ind w:right="0" w:firstLine="0"/>
      <w:jc w:val="left"/>
    </w:pPr>
    <w:rPr>
      <w:rFonts w:ascii="Arial" w:eastAsia="Microsoft YaHei" w:hAnsi="Arial" w:cs="Mangal"/>
      <w:color w:val="auto"/>
      <w:sz w:val="28"/>
      <w:szCs w:val="28"/>
      <w:lang w:val="ru-RU" w:eastAsia="ar-SA"/>
    </w:rPr>
  </w:style>
  <w:style w:type="paragraph" w:styleId="af8">
    <w:name w:val="List"/>
    <w:basedOn w:val="ac"/>
    <w:rsid w:val="002E317D"/>
    <w:pPr>
      <w:shd w:val="clear" w:color="auto" w:fill="FFFFFF"/>
      <w:autoSpaceDN/>
      <w:spacing w:line="226" w:lineRule="exact"/>
      <w:ind w:left="0" w:firstLine="0"/>
      <w:jc w:val="left"/>
    </w:pPr>
    <w:rPr>
      <w:rFonts w:cs="Mangal"/>
      <w:color w:val="000000"/>
      <w:kern w:val="1"/>
      <w:sz w:val="24"/>
      <w:szCs w:val="24"/>
      <w:lang w:val="x-none" w:eastAsia="ar-SA"/>
    </w:rPr>
  </w:style>
  <w:style w:type="paragraph" w:customStyle="1" w:styleId="37">
    <w:name w:val="Название3"/>
    <w:basedOn w:val="a"/>
    <w:rsid w:val="002E317D"/>
    <w:pPr>
      <w:suppressLineNumbers/>
      <w:spacing w:before="120" w:after="120" w:line="240" w:lineRule="auto"/>
      <w:ind w:right="0" w:firstLine="0"/>
      <w:jc w:val="left"/>
    </w:pPr>
    <w:rPr>
      <w:rFonts w:cs="Mangal"/>
      <w:i/>
      <w:iCs/>
      <w:color w:val="auto"/>
      <w:sz w:val="24"/>
      <w:szCs w:val="24"/>
      <w:lang w:val="ru-RU" w:eastAsia="ar-SA"/>
    </w:rPr>
  </w:style>
  <w:style w:type="paragraph" w:customStyle="1" w:styleId="38">
    <w:name w:val="Указатель3"/>
    <w:basedOn w:val="a"/>
    <w:rsid w:val="002E317D"/>
    <w:pPr>
      <w:suppressLineNumbers/>
      <w:spacing w:after="0" w:line="240" w:lineRule="auto"/>
      <w:ind w:right="0" w:firstLine="0"/>
      <w:jc w:val="left"/>
    </w:pPr>
    <w:rPr>
      <w:rFonts w:cs="Mangal"/>
      <w:color w:val="auto"/>
      <w:sz w:val="24"/>
      <w:szCs w:val="24"/>
      <w:lang w:val="ru-RU" w:eastAsia="ar-SA"/>
    </w:rPr>
  </w:style>
  <w:style w:type="paragraph" w:customStyle="1" w:styleId="2a">
    <w:name w:val="Название2"/>
    <w:basedOn w:val="a"/>
    <w:rsid w:val="002E317D"/>
    <w:pPr>
      <w:suppressLineNumbers/>
      <w:spacing w:before="120" w:after="120" w:line="240" w:lineRule="auto"/>
      <w:ind w:right="0" w:firstLine="0"/>
      <w:jc w:val="left"/>
    </w:pPr>
    <w:rPr>
      <w:rFonts w:cs="Mangal"/>
      <w:i/>
      <w:iCs/>
      <w:color w:val="auto"/>
      <w:sz w:val="24"/>
      <w:szCs w:val="24"/>
      <w:lang w:val="ru-RU" w:eastAsia="ar-SA"/>
    </w:rPr>
  </w:style>
  <w:style w:type="paragraph" w:customStyle="1" w:styleId="2b">
    <w:name w:val="Указатель2"/>
    <w:basedOn w:val="a"/>
    <w:rsid w:val="002E317D"/>
    <w:pPr>
      <w:suppressLineNumbers/>
      <w:spacing w:after="0" w:line="240" w:lineRule="auto"/>
      <w:ind w:right="0" w:firstLine="0"/>
      <w:jc w:val="left"/>
    </w:pPr>
    <w:rPr>
      <w:rFonts w:cs="Mangal"/>
      <w:color w:val="auto"/>
      <w:sz w:val="24"/>
      <w:szCs w:val="24"/>
      <w:lang w:val="ru-RU" w:eastAsia="ar-SA"/>
    </w:rPr>
  </w:style>
  <w:style w:type="paragraph" w:customStyle="1" w:styleId="1a">
    <w:name w:val="Название1"/>
    <w:basedOn w:val="a"/>
    <w:rsid w:val="002E317D"/>
    <w:pPr>
      <w:suppressLineNumbers/>
      <w:spacing w:before="120" w:after="120" w:line="240" w:lineRule="auto"/>
      <w:ind w:right="0" w:firstLine="0"/>
      <w:jc w:val="left"/>
    </w:pPr>
    <w:rPr>
      <w:rFonts w:cs="Mangal"/>
      <w:i/>
      <w:iCs/>
      <w:color w:val="auto"/>
      <w:sz w:val="24"/>
      <w:szCs w:val="24"/>
      <w:lang w:val="ru-RU" w:eastAsia="ar-SA"/>
    </w:rPr>
  </w:style>
  <w:style w:type="paragraph" w:customStyle="1" w:styleId="1b">
    <w:name w:val="Указатель1"/>
    <w:basedOn w:val="a"/>
    <w:rsid w:val="002E317D"/>
    <w:pPr>
      <w:suppressLineNumbers/>
      <w:spacing w:after="0" w:line="240" w:lineRule="auto"/>
      <w:ind w:right="0" w:firstLine="0"/>
      <w:jc w:val="left"/>
    </w:pPr>
    <w:rPr>
      <w:rFonts w:cs="Mangal"/>
      <w:color w:val="auto"/>
      <w:sz w:val="24"/>
      <w:szCs w:val="24"/>
      <w:lang w:val="ru-RU" w:eastAsia="ar-SA"/>
    </w:rPr>
  </w:style>
  <w:style w:type="paragraph" w:styleId="af9">
    <w:name w:val="footnote text"/>
    <w:basedOn w:val="a"/>
    <w:link w:val="afa"/>
    <w:rsid w:val="002E317D"/>
    <w:pPr>
      <w:spacing w:after="0" w:line="240" w:lineRule="auto"/>
      <w:ind w:right="0" w:firstLine="0"/>
      <w:jc w:val="left"/>
    </w:pPr>
    <w:rPr>
      <w:rFonts w:ascii="Calibri" w:hAnsi="Calibri" w:cs="Calibri"/>
      <w:color w:val="auto"/>
      <w:szCs w:val="20"/>
      <w:lang w:val="ru-RU" w:eastAsia="ar-SA"/>
    </w:rPr>
  </w:style>
  <w:style w:type="character" w:customStyle="1" w:styleId="afa">
    <w:name w:val="Текст сноски Знак"/>
    <w:basedOn w:val="a0"/>
    <w:link w:val="af9"/>
    <w:rsid w:val="002E317D"/>
    <w:rPr>
      <w:rFonts w:ascii="Calibri" w:eastAsia="Times New Roman" w:hAnsi="Calibri" w:cs="Calibri"/>
      <w:sz w:val="20"/>
      <w:szCs w:val="20"/>
      <w:lang w:eastAsia="ar-SA"/>
    </w:rPr>
  </w:style>
  <w:style w:type="paragraph" w:styleId="afb">
    <w:name w:val="Title"/>
    <w:basedOn w:val="a"/>
    <w:next w:val="afc"/>
    <w:link w:val="1c"/>
    <w:qFormat/>
    <w:rsid w:val="002E317D"/>
    <w:pPr>
      <w:widowControl w:val="0"/>
      <w:autoSpaceDE w:val="0"/>
      <w:spacing w:after="0" w:line="240" w:lineRule="auto"/>
      <w:ind w:left="720" w:right="0" w:firstLine="0"/>
      <w:jc w:val="center"/>
    </w:pPr>
    <w:rPr>
      <w:b/>
      <w:bCs/>
      <w:color w:val="auto"/>
      <w:sz w:val="24"/>
      <w:szCs w:val="24"/>
      <w:lang w:val="ru-RU" w:eastAsia="ar-SA"/>
    </w:rPr>
  </w:style>
  <w:style w:type="character" w:customStyle="1" w:styleId="afd">
    <w:name w:val="Название Знак"/>
    <w:basedOn w:val="a0"/>
    <w:uiPriority w:val="10"/>
    <w:rsid w:val="002E31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c">
    <w:name w:val="Subtitle"/>
    <w:basedOn w:val="afb"/>
    <w:next w:val="ac"/>
    <w:link w:val="afe"/>
    <w:uiPriority w:val="11"/>
    <w:qFormat/>
    <w:rsid w:val="002E317D"/>
    <w:pPr>
      <w:keepNext/>
      <w:widowControl/>
      <w:autoSpaceDE/>
      <w:spacing w:before="240" w:after="120"/>
      <w:ind w:left="0"/>
    </w:pPr>
    <w:rPr>
      <w:rFonts w:ascii="Arial" w:eastAsia="Microsoft YaHei" w:hAnsi="Arial" w:cs="Mangal"/>
      <w:b w:val="0"/>
      <w:bCs w:val="0"/>
      <w:i/>
      <w:iCs/>
      <w:sz w:val="28"/>
      <w:szCs w:val="28"/>
    </w:rPr>
  </w:style>
  <w:style w:type="character" w:customStyle="1" w:styleId="afe">
    <w:name w:val="Подзаголовок Знак"/>
    <w:basedOn w:val="a0"/>
    <w:link w:val="afc"/>
    <w:uiPriority w:val="11"/>
    <w:rsid w:val="002E317D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rsid w:val="002E317D"/>
    <w:pPr>
      <w:spacing w:after="0" w:line="240" w:lineRule="auto"/>
      <w:ind w:right="0" w:firstLine="792"/>
    </w:pPr>
    <w:rPr>
      <w:color w:val="auto"/>
      <w:sz w:val="28"/>
      <w:szCs w:val="28"/>
      <w:lang w:val="ru-RU" w:eastAsia="ar-SA"/>
    </w:rPr>
  </w:style>
  <w:style w:type="paragraph" w:customStyle="1" w:styleId="1d">
    <w:name w:val="Текст1"/>
    <w:basedOn w:val="a"/>
    <w:rsid w:val="002E317D"/>
    <w:pPr>
      <w:spacing w:after="0" w:line="240" w:lineRule="auto"/>
      <w:ind w:right="0" w:firstLine="0"/>
      <w:jc w:val="left"/>
    </w:pPr>
    <w:rPr>
      <w:rFonts w:ascii="Courier New" w:hAnsi="Courier New" w:cs="Courier New"/>
      <w:color w:val="auto"/>
      <w:szCs w:val="20"/>
      <w:lang w:val="ru-RU" w:eastAsia="ar-SA"/>
    </w:rPr>
  </w:style>
  <w:style w:type="paragraph" w:styleId="aff">
    <w:name w:val="Body Text Indent"/>
    <w:basedOn w:val="a"/>
    <w:link w:val="aff0"/>
    <w:uiPriority w:val="99"/>
    <w:rsid w:val="002E317D"/>
    <w:pPr>
      <w:spacing w:after="120" w:line="240" w:lineRule="auto"/>
      <w:ind w:left="283" w:right="0" w:firstLine="0"/>
      <w:jc w:val="left"/>
    </w:pPr>
    <w:rPr>
      <w:color w:val="auto"/>
      <w:sz w:val="24"/>
      <w:szCs w:val="24"/>
      <w:lang w:val="x-none" w:eastAsia="ar-SA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2E317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11">
    <w:name w:val="Основной текст 21"/>
    <w:basedOn w:val="a"/>
    <w:rsid w:val="002E317D"/>
    <w:pPr>
      <w:widowControl w:val="0"/>
      <w:spacing w:after="0" w:line="240" w:lineRule="auto"/>
      <w:ind w:right="0" w:firstLine="0"/>
      <w:jc w:val="center"/>
    </w:pPr>
    <w:rPr>
      <w:color w:val="auto"/>
      <w:sz w:val="24"/>
      <w:szCs w:val="20"/>
      <w:lang w:val="ru-RU" w:eastAsia="ar-SA"/>
    </w:rPr>
  </w:style>
  <w:style w:type="paragraph" w:customStyle="1" w:styleId="1e">
    <w:name w:val="Название объекта1"/>
    <w:basedOn w:val="a"/>
    <w:next w:val="a"/>
    <w:rsid w:val="002E317D"/>
    <w:pPr>
      <w:spacing w:after="0" w:line="240" w:lineRule="auto"/>
      <w:ind w:right="0" w:firstLine="0"/>
      <w:jc w:val="center"/>
    </w:pPr>
    <w:rPr>
      <w:b/>
      <w:color w:val="auto"/>
      <w:sz w:val="28"/>
      <w:szCs w:val="28"/>
      <w:lang w:val="ru-RU" w:eastAsia="ar-SA"/>
    </w:rPr>
  </w:style>
  <w:style w:type="paragraph" w:styleId="aff1">
    <w:name w:val="Normal (Web)"/>
    <w:basedOn w:val="a"/>
    <w:uiPriority w:val="99"/>
    <w:rsid w:val="002E317D"/>
    <w:pPr>
      <w:spacing w:before="280" w:after="280" w:line="240" w:lineRule="auto"/>
      <w:ind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212">
    <w:name w:val="Основной текст 21"/>
    <w:basedOn w:val="a"/>
    <w:rsid w:val="002E317D"/>
    <w:pPr>
      <w:spacing w:after="120" w:line="480" w:lineRule="auto"/>
      <w:ind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2c">
    <w:name w:val="Основной текст (2)"/>
    <w:basedOn w:val="a"/>
    <w:rsid w:val="002E317D"/>
    <w:pPr>
      <w:shd w:val="clear" w:color="auto" w:fill="FFFFFF"/>
      <w:spacing w:after="0" w:line="240" w:lineRule="atLeast"/>
      <w:ind w:right="0" w:firstLine="0"/>
      <w:jc w:val="left"/>
    </w:pPr>
    <w:rPr>
      <w:b/>
      <w:bCs/>
      <w:color w:val="auto"/>
      <w:sz w:val="23"/>
      <w:szCs w:val="23"/>
      <w:lang w:eastAsia="ar-SA"/>
    </w:rPr>
  </w:style>
  <w:style w:type="paragraph" w:customStyle="1" w:styleId="415">
    <w:name w:val="Основной текст (4)1"/>
    <w:basedOn w:val="a"/>
    <w:rsid w:val="002E317D"/>
    <w:pPr>
      <w:shd w:val="clear" w:color="auto" w:fill="FFFFFF"/>
      <w:spacing w:after="0" w:line="274" w:lineRule="exact"/>
      <w:ind w:right="0" w:firstLine="0"/>
      <w:jc w:val="left"/>
    </w:pPr>
    <w:rPr>
      <w:i/>
      <w:iCs/>
      <w:color w:val="auto"/>
      <w:sz w:val="23"/>
      <w:szCs w:val="23"/>
      <w:lang w:val="x-none" w:eastAsia="ar-SA"/>
    </w:rPr>
  </w:style>
  <w:style w:type="paragraph" w:customStyle="1" w:styleId="39">
    <w:name w:val="Основной текст (3)"/>
    <w:basedOn w:val="a"/>
    <w:rsid w:val="002E317D"/>
    <w:pPr>
      <w:shd w:val="clear" w:color="auto" w:fill="FFFFFF"/>
      <w:spacing w:after="0" w:line="240" w:lineRule="atLeast"/>
      <w:ind w:right="0" w:firstLine="0"/>
      <w:jc w:val="left"/>
    </w:pPr>
    <w:rPr>
      <w:b/>
      <w:bCs/>
      <w:color w:val="auto"/>
      <w:sz w:val="23"/>
      <w:szCs w:val="23"/>
      <w:lang w:val="x-none" w:eastAsia="ar-SA"/>
    </w:rPr>
  </w:style>
  <w:style w:type="paragraph" w:customStyle="1" w:styleId="aff2">
    <w:name w:val="Содержимое врезки"/>
    <w:basedOn w:val="ac"/>
    <w:rsid w:val="002E317D"/>
    <w:pPr>
      <w:shd w:val="clear" w:color="auto" w:fill="FFFFFF"/>
      <w:autoSpaceDN/>
      <w:spacing w:line="226" w:lineRule="exact"/>
      <w:ind w:left="0" w:firstLine="0"/>
      <w:jc w:val="left"/>
    </w:pPr>
    <w:rPr>
      <w:color w:val="000000"/>
      <w:kern w:val="1"/>
      <w:sz w:val="24"/>
      <w:szCs w:val="24"/>
      <w:lang w:val="x-none" w:eastAsia="ar-SA"/>
    </w:rPr>
  </w:style>
  <w:style w:type="paragraph" w:customStyle="1" w:styleId="aff3">
    <w:name w:val="Содержимое таблицы"/>
    <w:basedOn w:val="a"/>
    <w:rsid w:val="002E317D"/>
    <w:pPr>
      <w:suppressLineNumbers/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aff4">
    <w:name w:val="Заголовок таблицы"/>
    <w:basedOn w:val="aff3"/>
    <w:rsid w:val="002E317D"/>
    <w:pPr>
      <w:jc w:val="center"/>
    </w:pPr>
    <w:rPr>
      <w:b/>
      <w:bCs/>
    </w:rPr>
  </w:style>
  <w:style w:type="paragraph" w:customStyle="1" w:styleId="Style41">
    <w:name w:val="Style41"/>
    <w:basedOn w:val="a"/>
    <w:rsid w:val="002E317D"/>
    <w:pPr>
      <w:widowControl w:val="0"/>
      <w:autoSpaceDE w:val="0"/>
      <w:spacing w:after="0" w:line="226" w:lineRule="exact"/>
      <w:ind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Style103">
    <w:name w:val="Style103"/>
    <w:basedOn w:val="a"/>
    <w:rsid w:val="002E317D"/>
    <w:pPr>
      <w:widowControl w:val="0"/>
      <w:autoSpaceDE w:val="0"/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c0">
    <w:name w:val="c0"/>
    <w:basedOn w:val="a"/>
    <w:rsid w:val="002E317D"/>
    <w:pPr>
      <w:spacing w:before="280" w:after="280" w:line="240" w:lineRule="auto"/>
      <w:ind w:right="0" w:firstLine="0"/>
      <w:jc w:val="left"/>
    </w:pPr>
    <w:rPr>
      <w:color w:val="auto"/>
      <w:sz w:val="24"/>
      <w:szCs w:val="24"/>
      <w:lang w:val="ru-RU" w:eastAsia="ar-SA"/>
    </w:rPr>
  </w:style>
  <w:style w:type="numbering" w:customStyle="1" w:styleId="111">
    <w:name w:val="Нет списка11"/>
    <w:next w:val="a2"/>
    <w:uiPriority w:val="99"/>
    <w:semiHidden/>
    <w:unhideWhenUsed/>
    <w:rsid w:val="002E317D"/>
  </w:style>
  <w:style w:type="paragraph" w:customStyle="1" w:styleId="msonormal0">
    <w:name w:val="msonormal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file">
    <w:name w:val="file"/>
    <w:rsid w:val="002E317D"/>
  </w:style>
  <w:style w:type="paragraph" w:customStyle="1" w:styleId="c14">
    <w:name w:val="c14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41">
    <w:name w:val="c41"/>
    <w:rsid w:val="002E317D"/>
  </w:style>
  <w:style w:type="character" w:customStyle="1" w:styleId="c47">
    <w:name w:val="c47"/>
    <w:rsid w:val="002E317D"/>
  </w:style>
  <w:style w:type="character" w:customStyle="1" w:styleId="c19">
    <w:name w:val="c19"/>
    <w:rsid w:val="002E317D"/>
  </w:style>
  <w:style w:type="paragraph" w:customStyle="1" w:styleId="c33">
    <w:name w:val="c33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38">
    <w:name w:val="c38"/>
    <w:rsid w:val="002E317D"/>
  </w:style>
  <w:style w:type="paragraph" w:customStyle="1" w:styleId="c32">
    <w:name w:val="c32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31">
    <w:name w:val="c31"/>
    <w:rsid w:val="002E317D"/>
  </w:style>
  <w:style w:type="paragraph" w:customStyle="1" w:styleId="c27">
    <w:name w:val="c27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c9">
    <w:name w:val="c9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earch-excerpt">
    <w:name w:val="search-excerpt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like-tooltip">
    <w:name w:val="like-tooltip"/>
    <w:rsid w:val="002E317D"/>
  </w:style>
  <w:style w:type="character" w:customStyle="1" w:styleId="flag-throbber">
    <w:name w:val="flag-throbber"/>
    <w:rsid w:val="002E317D"/>
  </w:style>
  <w:style w:type="character" w:customStyle="1" w:styleId="share42-item">
    <w:name w:val="share42-item"/>
    <w:rsid w:val="002E317D"/>
  </w:style>
  <w:style w:type="numbering" w:customStyle="1" w:styleId="213">
    <w:name w:val="Нет списка21"/>
    <w:next w:val="a2"/>
    <w:uiPriority w:val="99"/>
    <w:semiHidden/>
    <w:unhideWhenUsed/>
    <w:rsid w:val="002E317D"/>
  </w:style>
  <w:style w:type="character" w:customStyle="1" w:styleId="apple-converted-space">
    <w:name w:val="apple-converted-space"/>
    <w:rsid w:val="002E317D"/>
  </w:style>
  <w:style w:type="paragraph" w:customStyle="1" w:styleId="aff5">
    <w:name w:val="Стиль"/>
    <w:uiPriority w:val="99"/>
    <w:rsid w:val="002E317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istParagraph1">
    <w:name w:val="List Paragraph1"/>
    <w:basedOn w:val="a"/>
    <w:rsid w:val="002E317D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  <w:lang w:val="ru-RU" w:eastAsia="ru-RU"/>
    </w:rPr>
  </w:style>
  <w:style w:type="paragraph" w:customStyle="1" w:styleId="1f">
    <w:name w:val="Абзац списка1"/>
    <w:basedOn w:val="a"/>
    <w:rsid w:val="002E317D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  <w:lang w:val="ru-RU" w:eastAsia="ru-RU"/>
    </w:rPr>
  </w:style>
  <w:style w:type="paragraph" w:customStyle="1" w:styleId="aff6">
    <w:name w:val="Новый"/>
    <w:basedOn w:val="a"/>
    <w:rsid w:val="002E317D"/>
    <w:pPr>
      <w:spacing w:after="0" w:line="360" w:lineRule="auto"/>
      <w:ind w:right="0" w:firstLine="454"/>
    </w:pPr>
    <w:rPr>
      <w:color w:val="auto"/>
      <w:sz w:val="28"/>
      <w:szCs w:val="24"/>
      <w:lang w:val="ru-RU" w:eastAsia="ru-RU"/>
    </w:rPr>
  </w:style>
  <w:style w:type="table" w:customStyle="1" w:styleId="3a">
    <w:name w:val="Сетка таблицы3"/>
    <w:basedOn w:val="a1"/>
    <w:next w:val="ae"/>
    <w:uiPriority w:val="59"/>
    <w:rsid w:val="002E317D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2E31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0" w:firstLine="0"/>
      <w:jc w:val="left"/>
    </w:pPr>
    <w:rPr>
      <w:rFonts w:ascii="Courier New" w:hAnsi="Courier New"/>
      <w:color w:val="auto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2E317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e1">
    <w:name w:val="Style1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4" w:lineRule="exact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4">
    <w:name w:val="Style4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hanging="144"/>
      <w:jc w:val="left"/>
    </w:pPr>
    <w:rPr>
      <w:color w:val="auto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hanging="139"/>
      <w:jc w:val="left"/>
    </w:pPr>
    <w:rPr>
      <w:color w:val="auto"/>
      <w:sz w:val="24"/>
      <w:szCs w:val="24"/>
      <w:lang w:val="ru-RU" w:eastAsia="ru-RU"/>
    </w:rPr>
  </w:style>
  <w:style w:type="paragraph" w:customStyle="1" w:styleId="Style6">
    <w:name w:val="Style6"/>
    <w:basedOn w:val="a"/>
    <w:uiPriority w:val="99"/>
    <w:rsid w:val="002E317D"/>
    <w:pPr>
      <w:widowControl w:val="0"/>
      <w:autoSpaceDE w:val="0"/>
      <w:autoSpaceDN w:val="0"/>
      <w:adjustRightInd w:val="0"/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1">
    <w:name w:val="Style11"/>
    <w:basedOn w:val="a"/>
    <w:uiPriority w:val="99"/>
    <w:rsid w:val="002E317D"/>
    <w:pPr>
      <w:widowControl w:val="0"/>
      <w:autoSpaceDE w:val="0"/>
      <w:autoSpaceDN w:val="0"/>
      <w:adjustRightInd w:val="0"/>
      <w:spacing w:after="0" w:line="336" w:lineRule="exact"/>
      <w:ind w:right="0" w:firstLine="898"/>
      <w:jc w:val="left"/>
    </w:pPr>
    <w:rPr>
      <w:color w:val="auto"/>
      <w:sz w:val="24"/>
      <w:szCs w:val="24"/>
      <w:lang w:val="ru-RU" w:eastAsia="ru-RU"/>
    </w:rPr>
  </w:style>
  <w:style w:type="paragraph" w:customStyle="1" w:styleId="Style12">
    <w:name w:val="Style12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firstLine="259"/>
    </w:pPr>
    <w:rPr>
      <w:color w:val="auto"/>
      <w:sz w:val="24"/>
      <w:szCs w:val="24"/>
      <w:lang w:val="ru-RU" w:eastAsia="ru-RU"/>
    </w:rPr>
  </w:style>
  <w:style w:type="paragraph" w:customStyle="1" w:styleId="Style13">
    <w:name w:val="Style13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2" w:lineRule="exact"/>
      <w:ind w:right="0" w:hanging="168"/>
    </w:pPr>
    <w:rPr>
      <w:color w:val="auto"/>
      <w:sz w:val="24"/>
      <w:szCs w:val="24"/>
      <w:lang w:val="ru-RU" w:eastAsia="ru-RU"/>
    </w:rPr>
  </w:style>
  <w:style w:type="paragraph" w:customStyle="1" w:styleId="Style14">
    <w:name w:val="Style14"/>
    <w:basedOn w:val="a"/>
    <w:uiPriority w:val="99"/>
    <w:rsid w:val="002E317D"/>
    <w:pPr>
      <w:widowControl w:val="0"/>
      <w:autoSpaceDE w:val="0"/>
      <w:autoSpaceDN w:val="0"/>
      <w:adjustRightInd w:val="0"/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5">
    <w:name w:val="Style15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firstLine="293"/>
    </w:pPr>
    <w:rPr>
      <w:color w:val="auto"/>
      <w:sz w:val="24"/>
      <w:szCs w:val="24"/>
      <w:lang w:val="ru-RU" w:eastAsia="ru-RU"/>
    </w:rPr>
  </w:style>
  <w:style w:type="character" w:customStyle="1" w:styleId="FontStyle18">
    <w:name w:val="Font Style18"/>
    <w:uiPriority w:val="99"/>
    <w:rsid w:val="002E317D"/>
    <w:rPr>
      <w:rFonts w:ascii="Candara" w:hAnsi="Candara" w:cs="Candara"/>
      <w:b/>
      <w:bCs/>
      <w:sz w:val="20"/>
      <w:szCs w:val="20"/>
    </w:rPr>
  </w:style>
  <w:style w:type="character" w:customStyle="1" w:styleId="FontStyle21">
    <w:name w:val="Font Style21"/>
    <w:uiPriority w:val="99"/>
    <w:rsid w:val="002E317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uiPriority w:val="99"/>
    <w:rsid w:val="002E317D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2E317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hanging="312"/>
      <w:jc w:val="left"/>
    </w:pPr>
    <w:rPr>
      <w:color w:val="auto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rsid w:val="002E317D"/>
    <w:pPr>
      <w:widowControl w:val="0"/>
      <w:autoSpaceDE w:val="0"/>
      <w:autoSpaceDN w:val="0"/>
      <w:adjustRightInd w:val="0"/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hanging="206"/>
    </w:pPr>
    <w:rPr>
      <w:color w:val="auto"/>
      <w:sz w:val="24"/>
      <w:szCs w:val="24"/>
      <w:lang w:val="ru-RU" w:eastAsia="ru-RU"/>
    </w:rPr>
  </w:style>
  <w:style w:type="character" w:customStyle="1" w:styleId="FontStyle11">
    <w:name w:val="Font Style11"/>
    <w:uiPriority w:val="99"/>
    <w:rsid w:val="002E317D"/>
    <w:rPr>
      <w:rFonts w:ascii="Trebuchet MS" w:hAnsi="Trebuchet MS" w:cs="Trebuchet MS"/>
      <w:b/>
      <w:bCs/>
      <w:sz w:val="18"/>
      <w:szCs w:val="18"/>
    </w:rPr>
  </w:style>
  <w:style w:type="character" w:customStyle="1" w:styleId="FontStyle12">
    <w:name w:val="Font Style12"/>
    <w:uiPriority w:val="99"/>
    <w:rsid w:val="002E317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2E317D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2E317D"/>
    <w:rPr>
      <w:rFonts w:ascii="Trebuchet MS" w:hAnsi="Trebuchet MS" w:cs="Trebuchet MS"/>
      <w:sz w:val="18"/>
      <w:szCs w:val="18"/>
    </w:rPr>
  </w:style>
  <w:style w:type="numbering" w:customStyle="1" w:styleId="310">
    <w:name w:val="Нет списка31"/>
    <w:next w:val="a2"/>
    <w:uiPriority w:val="99"/>
    <w:semiHidden/>
    <w:unhideWhenUsed/>
    <w:rsid w:val="002E317D"/>
  </w:style>
  <w:style w:type="table" w:customStyle="1" w:styleId="112">
    <w:name w:val="Сетка таблицы11"/>
    <w:basedOn w:val="a1"/>
    <w:next w:val="ae"/>
    <w:uiPriority w:val="59"/>
    <w:rsid w:val="002E31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7">
    <w:name w:val="ДС"/>
    <w:basedOn w:val="a"/>
    <w:qFormat/>
    <w:rsid w:val="002E317D"/>
    <w:pPr>
      <w:spacing w:after="0" w:line="360" w:lineRule="auto"/>
      <w:ind w:right="0" w:firstLine="709"/>
    </w:pPr>
    <w:rPr>
      <w:color w:val="auto"/>
      <w:sz w:val="28"/>
      <w:lang w:val="ru-RU" w:eastAsia="ru-RU"/>
    </w:rPr>
  </w:style>
  <w:style w:type="character" w:customStyle="1" w:styleId="aff8">
    <w:name w:val="Основной текст_"/>
    <w:link w:val="1f0"/>
    <w:rsid w:val="002E317D"/>
    <w:rPr>
      <w:sz w:val="23"/>
      <w:szCs w:val="23"/>
      <w:shd w:val="clear" w:color="auto" w:fill="FFFFFF"/>
    </w:rPr>
  </w:style>
  <w:style w:type="paragraph" w:customStyle="1" w:styleId="1f0">
    <w:name w:val="Основной текст1"/>
    <w:basedOn w:val="a"/>
    <w:link w:val="aff8"/>
    <w:rsid w:val="002E317D"/>
    <w:pPr>
      <w:widowControl w:val="0"/>
      <w:shd w:val="clear" w:color="auto" w:fill="FFFFFF"/>
      <w:spacing w:before="420" w:after="0" w:line="259" w:lineRule="exact"/>
      <w:ind w:right="0" w:firstLine="0"/>
    </w:pPr>
    <w:rPr>
      <w:rFonts w:asciiTheme="minorHAnsi" w:eastAsiaTheme="minorHAnsi" w:hAnsiTheme="minorHAnsi" w:cstheme="minorBidi"/>
      <w:color w:val="auto"/>
      <w:sz w:val="23"/>
      <w:szCs w:val="23"/>
      <w:lang w:val="ru-RU"/>
    </w:rPr>
  </w:style>
  <w:style w:type="character" w:customStyle="1" w:styleId="2d">
    <w:name w:val="Основной текст с отступом 2 Знак"/>
    <w:link w:val="2e"/>
    <w:uiPriority w:val="99"/>
    <w:semiHidden/>
    <w:rsid w:val="002E317D"/>
    <w:rPr>
      <w:rFonts w:ascii="Calibri" w:hAnsi="Calibri"/>
    </w:rPr>
  </w:style>
  <w:style w:type="paragraph" w:styleId="2e">
    <w:name w:val="Body Text Indent 2"/>
    <w:basedOn w:val="a"/>
    <w:link w:val="2d"/>
    <w:uiPriority w:val="99"/>
    <w:semiHidden/>
    <w:unhideWhenUsed/>
    <w:rsid w:val="002E317D"/>
    <w:pPr>
      <w:spacing w:after="120" w:line="480" w:lineRule="auto"/>
      <w:ind w:left="283" w:right="0" w:firstLine="0"/>
      <w:jc w:val="left"/>
    </w:pPr>
    <w:rPr>
      <w:rFonts w:ascii="Calibri" w:eastAsiaTheme="minorHAnsi" w:hAnsi="Calibri" w:cstheme="minorBidi"/>
      <w:color w:val="auto"/>
      <w:sz w:val="22"/>
      <w:lang w:val="ru-RU"/>
    </w:rPr>
  </w:style>
  <w:style w:type="character" w:customStyle="1" w:styleId="214">
    <w:name w:val="Основной текст с отступом 2 Знак1"/>
    <w:basedOn w:val="a0"/>
    <w:uiPriority w:val="99"/>
    <w:semiHidden/>
    <w:rsid w:val="002E317D"/>
    <w:rPr>
      <w:rFonts w:ascii="Times New Roman" w:eastAsia="Times New Roman" w:hAnsi="Times New Roman" w:cs="Times New Roman"/>
      <w:color w:val="181717"/>
      <w:sz w:val="20"/>
      <w:lang w:val="en-US"/>
    </w:rPr>
  </w:style>
  <w:style w:type="paragraph" w:customStyle="1" w:styleId="1f1">
    <w:name w:val="Обычный1"/>
    <w:uiPriority w:val="99"/>
    <w:rsid w:val="002E317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1">
    <w:name w:val="c1"/>
    <w:rsid w:val="002E317D"/>
  </w:style>
  <w:style w:type="character" w:customStyle="1" w:styleId="aff9">
    <w:name w:val="Текст примечания Знак"/>
    <w:link w:val="affa"/>
    <w:uiPriority w:val="99"/>
    <w:semiHidden/>
    <w:rsid w:val="002E317D"/>
    <w:rPr>
      <w:rFonts w:ascii="Calibri" w:hAnsi="Calibri"/>
    </w:rPr>
  </w:style>
  <w:style w:type="paragraph" w:styleId="affa">
    <w:name w:val="annotation text"/>
    <w:basedOn w:val="a"/>
    <w:link w:val="aff9"/>
    <w:uiPriority w:val="99"/>
    <w:semiHidden/>
    <w:unhideWhenUsed/>
    <w:rsid w:val="002E317D"/>
    <w:pPr>
      <w:spacing w:after="200" w:line="240" w:lineRule="auto"/>
      <w:ind w:right="0" w:firstLine="0"/>
      <w:jc w:val="left"/>
    </w:pPr>
    <w:rPr>
      <w:rFonts w:ascii="Calibri" w:eastAsiaTheme="minorHAnsi" w:hAnsi="Calibri" w:cstheme="minorBidi"/>
      <w:color w:val="auto"/>
      <w:sz w:val="22"/>
      <w:lang w:val="ru-RU"/>
    </w:rPr>
  </w:style>
  <w:style w:type="character" w:customStyle="1" w:styleId="1f2">
    <w:name w:val="Текст примечания Знак1"/>
    <w:basedOn w:val="a0"/>
    <w:uiPriority w:val="99"/>
    <w:semiHidden/>
    <w:rsid w:val="002E317D"/>
    <w:rPr>
      <w:rFonts w:ascii="Times New Roman" w:eastAsia="Times New Roman" w:hAnsi="Times New Roman" w:cs="Times New Roman"/>
      <w:color w:val="181717"/>
      <w:sz w:val="20"/>
      <w:szCs w:val="20"/>
      <w:lang w:val="en-US"/>
    </w:rPr>
  </w:style>
  <w:style w:type="character" w:customStyle="1" w:styleId="affb">
    <w:name w:val="Тема примечания Знак"/>
    <w:link w:val="affc"/>
    <w:uiPriority w:val="99"/>
    <w:semiHidden/>
    <w:rsid w:val="002E317D"/>
    <w:rPr>
      <w:rFonts w:ascii="Calibri" w:hAnsi="Calibri"/>
      <w:b/>
      <w:bCs/>
    </w:rPr>
  </w:style>
  <w:style w:type="paragraph" w:styleId="affc">
    <w:name w:val="annotation subject"/>
    <w:basedOn w:val="affa"/>
    <w:next w:val="affa"/>
    <w:link w:val="affb"/>
    <w:uiPriority w:val="99"/>
    <w:semiHidden/>
    <w:unhideWhenUsed/>
    <w:rsid w:val="002E317D"/>
    <w:rPr>
      <w:b/>
      <w:bCs/>
    </w:rPr>
  </w:style>
  <w:style w:type="character" w:customStyle="1" w:styleId="1f3">
    <w:name w:val="Тема примечания Знак1"/>
    <w:basedOn w:val="1f2"/>
    <w:uiPriority w:val="99"/>
    <w:semiHidden/>
    <w:rsid w:val="002E317D"/>
    <w:rPr>
      <w:rFonts w:ascii="Times New Roman" w:eastAsia="Times New Roman" w:hAnsi="Times New Roman" w:cs="Times New Roman"/>
      <w:b/>
      <w:bCs/>
      <w:color w:val="181717"/>
      <w:sz w:val="20"/>
      <w:szCs w:val="20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E317D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2E317D"/>
    <w:pPr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FontStyle16">
    <w:name w:val="Font Style16"/>
    <w:uiPriority w:val="99"/>
    <w:rsid w:val="002E317D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listparagraph">
    <w:name w:val="listparagraph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c4">
    <w:name w:val="c4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c12">
    <w:name w:val="c12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c8">
    <w:name w:val="c8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c10">
    <w:name w:val="c10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16">
    <w:name w:val="c16"/>
    <w:rsid w:val="002E317D"/>
  </w:style>
  <w:style w:type="paragraph" w:customStyle="1" w:styleId="Default">
    <w:name w:val="Default"/>
    <w:rsid w:val="002E31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3b">
    <w:name w:val="Body Text Indent 3"/>
    <w:basedOn w:val="a"/>
    <w:link w:val="3c"/>
    <w:unhideWhenUsed/>
    <w:rsid w:val="002E317D"/>
    <w:pPr>
      <w:spacing w:after="120" w:line="276" w:lineRule="auto"/>
      <w:ind w:left="283" w:right="0" w:firstLine="0"/>
      <w:jc w:val="left"/>
    </w:pPr>
    <w:rPr>
      <w:rFonts w:ascii="Calibri" w:hAnsi="Calibri"/>
      <w:color w:val="auto"/>
      <w:sz w:val="16"/>
      <w:szCs w:val="16"/>
      <w:lang w:val="x-none" w:eastAsia="x-none"/>
    </w:rPr>
  </w:style>
  <w:style w:type="character" w:customStyle="1" w:styleId="3c">
    <w:name w:val="Основной текст с отступом 3 Знак"/>
    <w:basedOn w:val="a0"/>
    <w:link w:val="3b"/>
    <w:rsid w:val="002E317D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customStyle="1" w:styleId="affd">
    <w:name w:val="Основной"/>
    <w:basedOn w:val="a"/>
    <w:rsid w:val="002E317D"/>
    <w:pPr>
      <w:spacing w:after="0" w:line="360" w:lineRule="auto"/>
      <w:ind w:right="0" w:firstLine="0"/>
    </w:pPr>
    <w:rPr>
      <w:color w:val="auto"/>
      <w:sz w:val="28"/>
      <w:szCs w:val="24"/>
      <w:lang w:val="ru-RU" w:eastAsia="ru-RU"/>
    </w:rPr>
  </w:style>
  <w:style w:type="paragraph" w:customStyle="1" w:styleId="1f4">
    <w:name w:val="Стиль1"/>
    <w:basedOn w:val="aff"/>
    <w:rsid w:val="002E317D"/>
    <w:pPr>
      <w:ind w:left="360"/>
    </w:pPr>
    <w:rPr>
      <w:lang w:eastAsia="ru-RU"/>
    </w:rPr>
  </w:style>
  <w:style w:type="paragraph" w:customStyle="1" w:styleId="Style10">
    <w:name w:val="Style10"/>
    <w:basedOn w:val="a"/>
    <w:rsid w:val="002E317D"/>
    <w:pPr>
      <w:widowControl w:val="0"/>
      <w:autoSpaceDE w:val="0"/>
      <w:autoSpaceDN w:val="0"/>
      <w:adjustRightInd w:val="0"/>
      <w:spacing w:after="0" w:line="221" w:lineRule="exact"/>
      <w:ind w:right="0" w:firstLine="0"/>
      <w:jc w:val="left"/>
    </w:pPr>
    <w:rPr>
      <w:rFonts w:ascii="Arial Narrow" w:hAnsi="Arial Narrow"/>
      <w:color w:val="auto"/>
      <w:sz w:val="24"/>
      <w:szCs w:val="24"/>
      <w:lang w:val="ru-RU" w:eastAsia="ru-RU"/>
    </w:rPr>
  </w:style>
  <w:style w:type="character" w:customStyle="1" w:styleId="FontStyle24">
    <w:name w:val="Font Style24"/>
    <w:rsid w:val="002E317D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95pt">
    <w:name w:val="Основной текст + 9;5 pt"/>
    <w:rsid w:val="002E31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">
    <w:name w:val="Основной текст + Полужирный;Интервал 0 pt"/>
    <w:rsid w:val="002E317D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0pt0">
    <w:name w:val="Основной текст + Полужирный;Курсив;Интервал 0 pt"/>
    <w:rsid w:val="002E317D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3"/>
      <w:szCs w:val="23"/>
      <w:shd w:val="clear" w:color="auto" w:fill="FFFFFF"/>
      <w:lang w:val="en-US"/>
    </w:rPr>
  </w:style>
  <w:style w:type="numbering" w:customStyle="1" w:styleId="4a">
    <w:name w:val="Нет списка4"/>
    <w:next w:val="a2"/>
    <w:uiPriority w:val="99"/>
    <w:semiHidden/>
    <w:unhideWhenUsed/>
    <w:rsid w:val="002E317D"/>
  </w:style>
  <w:style w:type="table" w:customStyle="1" w:styleId="215">
    <w:name w:val="Сетка таблицы21"/>
    <w:basedOn w:val="a1"/>
    <w:next w:val="ae"/>
    <w:uiPriority w:val="59"/>
    <w:rsid w:val="002E31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2E317D"/>
  </w:style>
  <w:style w:type="paragraph" w:styleId="affe">
    <w:name w:val="Normal Indent"/>
    <w:basedOn w:val="a"/>
    <w:uiPriority w:val="99"/>
    <w:unhideWhenUsed/>
    <w:rsid w:val="002E317D"/>
    <w:pPr>
      <w:spacing w:after="200" w:line="276" w:lineRule="auto"/>
      <w:ind w:left="720" w:right="0" w:firstLine="0"/>
      <w:jc w:val="left"/>
    </w:pPr>
    <w:rPr>
      <w:rFonts w:ascii="Calibri" w:eastAsia="Calibri" w:hAnsi="Calibri"/>
      <w:color w:val="auto"/>
      <w:sz w:val="22"/>
    </w:rPr>
  </w:style>
  <w:style w:type="character" w:customStyle="1" w:styleId="1c">
    <w:name w:val="Название Знак1"/>
    <w:link w:val="afb"/>
    <w:rsid w:val="002E317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fff">
    <w:name w:val="Emphasis"/>
    <w:uiPriority w:val="20"/>
    <w:qFormat/>
    <w:rsid w:val="002E317D"/>
    <w:rPr>
      <w:i/>
      <w:iCs/>
    </w:rPr>
  </w:style>
  <w:style w:type="table" w:customStyle="1" w:styleId="311">
    <w:name w:val="Сетка таблицы31"/>
    <w:basedOn w:val="a1"/>
    <w:next w:val="ae"/>
    <w:uiPriority w:val="59"/>
    <w:rsid w:val="002E317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0">
    <w:name w:val="caption"/>
    <w:basedOn w:val="a"/>
    <w:next w:val="a"/>
    <w:uiPriority w:val="35"/>
    <w:semiHidden/>
    <w:unhideWhenUsed/>
    <w:qFormat/>
    <w:rsid w:val="002E317D"/>
    <w:pPr>
      <w:spacing w:after="200" w:line="240" w:lineRule="auto"/>
      <w:ind w:right="0" w:firstLine="0"/>
      <w:jc w:val="left"/>
    </w:pPr>
    <w:rPr>
      <w:rFonts w:ascii="Calibri" w:eastAsia="Calibri" w:hAnsi="Calibri"/>
      <w:b/>
      <w:bCs/>
      <w:color w:val="5B9BD5"/>
      <w:sz w:val="18"/>
      <w:szCs w:val="18"/>
    </w:rPr>
  </w:style>
  <w:style w:type="numbering" w:customStyle="1" w:styleId="62">
    <w:name w:val="Нет списка6"/>
    <w:next w:val="a2"/>
    <w:uiPriority w:val="99"/>
    <w:semiHidden/>
    <w:unhideWhenUsed/>
    <w:rsid w:val="002E317D"/>
  </w:style>
  <w:style w:type="table" w:customStyle="1" w:styleId="4b">
    <w:name w:val="Сетка таблицы4"/>
    <w:basedOn w:val="a1"/>
    <w:next w:val="ae"/>
    <w:uiPriority w:val="59"/>
    <w:rsid w:val="002E317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1">
    <w:name w:val="TOC Heading"/>
    <w:basedOn w:val="1"/>
    <w:next w:val="a"/>
    <w:uiPriority w:val="39"/>
    <w:unhideWhenUsed/>
    <w:qFormat/>
    <w:rsid w:val="002E317D"/>
    <w:pPr>
      <w:spacing w:before="240"/>
      <w:ind w:left="0" w:firstLine="0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  <w:lang w:val="ru-RU" w:eastAsia="ru-RU"/>
    </w:rPr>
  </w:style>
  <w:style w:type="paragraph" w:styleId="2f">
    <w:name w:val="toc 2"/>
    <w:basedOn w:val="a"/>
    <w:next w:val="a"/>
    <w:autoRedefine/>
    <w:uiPriority w:val="39"/>
    <w:unhideWhenUsed/>
    <w:rsid w:val="002E317D"/>
    <w:pPr>
      <w:spacing w:after="100" w:line="259" w:lineRule="auto"/>
      <w:ind w:left="220" w:right="0" w:firstLine="0"/>
      <w:jc w:val="left"/>
    </w:pPr>
    <w:rPr>
      <w:rFonts w:ascii="Calibri" w:hAnsi="Calibri"/>
      <w:color w:val="auto"/>
      <w:sz w:val="22"/>
      <w:lang w:val="ru-RU" w:eastAsia="ru-RU"/>
    </w:rPr>
  </w:style>
  <w:style w:type="paragraph" w:styleId="3d">
    <w:name w:val="toc 3"/>
    <w:basedOn w:val="a"/>
    <w:next w:val="a"/>
    <w:autoRedefine/>
    <w:uiPriority w:val="39"/>
    <w:unhideWhenUsed/>
    <w:rsid w:val="002E317D"/>
    <w:pPr>
      <w:spacing w:after="100" w:line="259" w:lineRule="auto"/>
      <w:ind w:left="440" w:right="0" w:firstLine="0"/>
      <w:jc w:val="left"/>
    </w:pPr>
    <w:rPr>
      <w:rFonts w:ascii="Calibri" w:hAnsi="Calibri"/>
      <w:color w:val="auto"/>
      <w:sz w:val="22"/>
      <w:lang w:val="ru-RU" w:eastAsia="ru-RU"/>
    </w:rPr>
  </w:style>
  <w:style w:type="table" w:customStyle="1" w:styleId="52">
    <w:name w:val="Сетка таблицы5"/>
    <w:basedOn w:val="a1"/>
    <w:next w:val="ae"/>
    <w:uiPriority w:val="39"/>
    <w:rsid w:val="002E31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50"/>
    <w:pPr>
      <w:spacing w:after="5" w:line="255" w:lineRule="auto"/>
      <w:ind w:right="915" w:firstLine="217"/>
      <w:jc w:val="both"/>
    </w:pPr>
    <w:rPr>
      <w:rFonts w:ascii="Times New Roman" w:eastAsia="Times New Roman" w:hAnsi="Times New Roman" w:cs="Times New Roman"/>
      <w:color w:val="181717"/>
      <w:sz w:val="20"/>
      <w:lang w:val="en-US"/>
    </w:rPr>
  </w:style>
  <w:style w:type="paragraph" w:styleId="1">
    <w:name w:val="heading 1"/>
    <w:next w:val="a"/>
    <w:link w:val="10"/>
    <w:uiPriority w:val="9"/>
    <w:unhideWhenUsed/>
    <w:qFormat/>
    <w:rsid w:val="00BE7750"/>
    <w:pPr>
      <w:keepNext/>
      <w:keepLines/>
      <w:spacing w:after="0" w:line="259" w:lineRule="auto"/>
      <w:ind w:left="11" w:hanging="10"/>
      <w:outlineLvl w:val="0"/>
    </w:pPr>
    <w:rPr>
      <w:rFonts w:ascii="Calibri" w:eastAsia="Calibri" w:hAnsi="Calibri" w:cs="Calibri"/>
      <w:b/>
      <w:color w:val="181717"/>
      <w:sz w:val="24"/>
      <w:lang w:val="en-US"/>
    </w:rPr>
  </w:style>
  <w:style w:type="paragraph" w:styleId="2">
    <w:name w:val="heading 2"/>
    <w:next w:val="a"/>
    <w:link w:val="20"/>
    <w:uiPriority w:val="9"/>
    <w:unhideWhenUsed/>
    <w:qFormat/>
    <w:rsid w:val="00BE7750"/>
    <w:pPr>
      <w:keepNext/>
      <w:keepLines/>
      <w:spacing w:after="13" w:line="259" w:lineRule="auto"/>
      <w:ind w:left="11" w:hanging="10"/>
      <w:outlineLvl w:val="1"/>
    </w:pPr>
    <w:rPr>
      <w:rFonts w:ascii="Calibri" w:eastAsia="Calibri" w:hAnsi="Calibri" w:cs="Calibri"/>
      <w:color w:val="181717"/>
      <w:lang w:val="en-US"/>
    </w:rPr>
  </w:style>
  <w:style w:type="paragraph" w:styleId="3">
    <w:name w:val="heading 3"/>
    <w:next w:val="a"/>
    <w:link w:val="30"/>
    <w:uiPriority w:val="9"/>
    <w:unhideWhenUsed/>
    <w:qFormat/>
    <w:rsid w:val="00BE7750"/>
    <w:pPr>
      <w:keepNext/>
      <w:keepLines/>
      <w:spacing w:after="42" w:line="259" w:lineRule="auto"/>
      <w:ind w:left="10" w:hanging="10"/>
      <w:outlineLvl w:val="2"/>
    </w:pPr>
    <w:rPr>
      <w:rFonts w:ascii="Calibri" w:eastAsia="Calibri" w:hAnsi="Calibri" w:cs="Calibri"/>
      <w:b/>
      <w:i/>
      <w:color w:val="181717"/>
      <w:sz w:val="20"/>
      <w:lang w:val="en-US"/>
    </w:rPr>
  </w:style>
  <w:style w:type="paragraph" w:styleId="4">
    <w:name w:val="heading 4"/>
    <w:next w:val="a"/>
    <w:link w:val="40"/>
    <w:uiPriority w:val="9"/>
    <w:unhideWhenUsed/>
    <w:qFormat/>
    <w:rsid w:val="00BE7750"/>
    <w:pPr>
      <w:keepNext/>
      <w:keepLines/>
      <w:spacing w:after="40" w:line="259" w:lineRule="auto"/>
      <w:ind w:left="10" w:hanging="10"/>
      <w:outlineLvl w:val="3"/>
    </w:pPr>
    <w:rPr>
      <w:rFonts w:ascii="Calibri" w:eastAsia="Calibri" w:hAnsi="Calibri" w:cs="Calibri"/>
      <w:color w:val="181717"/>
      <w:sz w:val="20"/>
      <w:lang w:val="en-US"/>
    </w:rPr>
  </w:style>
  <w:style w:type="paragraph" w:styleId="6">
    <w:name w:val="heading 6"/>
    <w:basedOn w:val="a"/>
    <w:next w:val="a"/>
    <w:link w:val="60"/>
    <w:qFormat/>
    <w:rsid w:val="002E317D"/>
    <w:pPr>
      <w:keepNext/>
      <w:spacing w:after="0" w:line="240" w:lineRule="auto"/>
      <w:ind w:left="5240" w:right="0" w:hanging="360"/>
      <w:jc w:val="center"/>
      <w:outlineLvl w:val="5"/>
    </w:pPr>
    <w:rPr>
      <w:b/>
      <w:color w:val="auto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qFormat/>
    <w:rsid w:val="002E317D"/>
    <w:pPr>
      <w:spacing w:before="240" w:after="60" w:line="240" w:lineRule="auto"/>
      <w:ind w:left="7090" w:right="0" w:hanging="360"/>
      <w:jc w:val="left"/>
      <w:outlineLvl w:val="7"/>
    </w:pPr>
    <w:rPr>
      <w:i/>
      <w:iCs/>
      <w:color w:val="auto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qFormat/>
    <w:rsid w:val="002E317D"/>
    <w:pPr>
      <w:spacing w:before="240" w:after="60" w:line="240" w:lineRule="auto"/>
      <w:ind w:left="8016" w:right="0" w:hanging="360"/>
      <w:jc w:val="left"/>
      <w:outlineLvl w:val="8"/>
    </w:pPr>
    <w:rPr>
      <w:rFonts w:ascii="Arial" w:hAnsi="Arial" w:cs="Arial"/>
      <w:color w:val="auto"/>
      <w:sz w:val="22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750"/>
    <w:rPr>
      <w:rFonts w:ascii="Calibri" w:eastAsia="Calibri" w:hAnsi="Calibri" w:cs="Calibri"/>
      <w:b/>
      <w:color w:val="181717"/>
      <w:sz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E7750"/>
    <w:rPr>
      <w:rFonts w:ascii="Calibri" w:eastAsia="Calibri" w:hAnsi="Calibri" w:cs="Calibri"/>
      <w:color w:val="181717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E7750"/>
    <w:rPr>
      <w:rFonts w:ascii="Calibri" w:eastAsia="Calibri" w:hAnsi="Calibri" w:cs="Calibri"/>
      <w:b/>
      <w:i/>
      <w:color w:val="181717"/>
      <w:sz w:val="20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E7750"/>
    <w:rPr>
      <w:rFonts w:ascii="Calibri" w:eastAsia="Calibri" w:hAnsi="Calibri" w:cs="Calibri"/>
      <w:color w:val="181717"/>
      <w:sz w:val="20"/>
      <w:lang w:val="en-US"/>
    </w:rPr>
  </w:style>
  <w:style w:type="paragraph" w:customStyle="1" w:styleId="footnotedescription">
    <w:name w:val="footnote description"/>
    <w:next w:val="a"/>
    <w:link w:val="footnotedescriptionChar"/>
    <w:hidden/>
    <w:rsid w:val="00BE7750"/>
    <w:pPr>
      <w:spacing w:after="0" w:line="242" w:lineRule="auto"/>
      <w:ind w:left="227" w:right="2" w:hanging="227"/>
      <w:jc w:val="both"/>
    </w:pPr>
    <w:rPr>
      <w:rFonts w:ascii="Times New Roman" w:eastAsia="Times New Roman" w:hAnsi="Times New Roman" w:cs="Times New Roman"/>
      <w:color w:val="181717"/>
      <w:sz w:val="18"/>
      <w:lang w:val="en-US"/>
    </w:rPr>
  </w:style>
  <w:style w:type="character" w:customStyle="1" w:styleId="footnotedescriptionChar">
    <w:name w:val="footnote description Char"/>
    <w:link w:val="footnotedescription"/>
    <w:rsid w:val="00BE7750"/>
    <w:rPr>
      <w:rFonts w:ascii="Times New Roman" w:eastAsia="Times New Roman" w:hAnsi="Times New Roman" w:cs="Times New Roman"/>
      <w:color w:val="181717"/>
      <w:sz w:val="18"/>
      <w:lang w:val="en-US"/>
    </w:rPr>
  </w:style>
  <w:style w:type="character" w:customStyle="1" w:styleId="footnotemark">
    <w:name w:val="footnote mark"/>
    <w:hidden/>
    <w:rsid w:val="00BE7750"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paragraph" w:styleId="a3">
    <w:name w:val="List Paragraph"/>
    <w:basedOn w:val="a"/>
    <w:uiPriority w:val="34"/>
    <w:qFormat/>
    <w:rsid w:val="00BE7750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EastAsia" w:hAnsiTheme="minorHAnsi" w:cstheme="minorBidi"/>
      <w:color w:val="auto"/>
      <w:sz w:val="22"/>
    </w:rPr>
  </w:style>
  <w:style w:type="paragraph" w:styleId="a4">
    <w:name w:val="header"/>
    <w:basedOn w:val="a"/>
    <w:link w:val="a5"/>
    <w:uiPriority w:val="99"/>
    <w:unhideWhenUsed/>
    <w:rsid w:val="00BE7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7750"/>
    <w:rPr>
      <w:rFonts w:ascii="Times New Roman" w:eastAsia="Times New Roman" w:hAnsi="Times New Roman" w:cs="Times New Roman"/>
      <w:color w:val="181717"/>
      <w:sz w:val="20"/>
      <w:lang w:val="en-US"/>
    </w:rPr>
  </w:style>
  <w:style w:type="paragraph" w:styleId="a6">
    <w:name w:val="footer"/>
    <w:basedOn w:val="a"/>
    <w:link w:val="a7"/>
    <w:uiPriority w:val="99"/>
    <w:unhideWhenUsed/>
    <w:rsid w:val="00BE7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7750"/>
    <w:rPr>
      <w:rFonts w:ascii="Times New Roman" w:eastAsia="Times New Roman" w:hAnsi="Times New Roman" w:cs="Times New Roman"/>
      <w:color w:val="181717"/>
      <w:sz w:val="20"/>
      <w:lang w:val="en-US"/>
    </w:rPr>
  </w:style>
  <w:style w:type="character" w:styleId="a8">
    <w:name w:val="Hyperlink"/>
    <w:basedOn w:val="a0"/>
    <w:uiPriority w:val="99"/>
    <w:unhideWhenUsed/>
    <w:rsid w:val="00BE7750"/>
    <w:rPr>
      <w:color w:val="0000FF" w:themeColor="hyperlink"/>
      <w:u w:val="single"/>
    </w:rPr>
  </w:style>
  <w:style w:type="paragraph" w:customStyle="1" w:styleId="c2">
    <w:name w:val="c2"/>
    <w:basedOn w:val="a"/>
    <w:rsid w:val="00BE7750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22">
    <w:name w:val="c22"/>
    <w:basedOn w:val="a0"/>
    <w:rsid w:val="00BE7750"/>
  </w:style>
  <w:style w:type="character" w:customStyle="1" w:styleId="c15">
    <w:name w:val="c15"/>
    <w:basedOn w:val="a0"/>
    <w:rsid w:val="00BE7750"/>
  </w:style>
  <w:style w:type="character" w:customStyle="1" w:styleId="c25">
    <w:name w:val="c25"/>
    <w:basedOn w:val="a0"/>
    <w:rsid w:val="00BE7750"/>
  </w:style>
  <w:style w:type="character" w:customStyle="1" w:styleId="c40">
    <w:name w:val="c40"/>
    <w:basedOn w:val="a0"/>
    <w:rsid w:val="00BE7750"/>
  </w:style>
  <w:style w:type="character" w:customStyle="1" w:styleId="c11">
    <w:name w:val="c11"/>
    <w:basedOn w:val="a0"/>
    <w:rsid w:val="00BE7750"/>
  </w:style>
  <w:style w:type="character" w:customStyle="1" w:styleId="a9">
    <w:name w:val="Текст выноски Знак"/>
    <w:basedOn w:val="a0"/>
    <w:link w:val="aa"/>
    <w:uiPriority w:val="99"/>
    <w:rsid w:val="00BE7750"/>
    <w:rPr>
      <w:rFonts w:ascii="Tahoma" w:eastAsia="Times New Roman" w:hAnsi="Tahoma" w:cs="Tahoma"/>
      <w:color w:val="181717"/>
      <w:sz w:val="16"/>
      <w:szCs w:val="16"/>
      <w:lang w:val="en-US"/>
    </w:rPr>
  </w:style>
  <w:style w:type="paragraph" w:styleId="aa">
    <w:name w:val="Balloon Text"/>
    <w:basedOn w:val="a"/>
    <w:link w:val="a9"/>
    <w:uiPriority w:val="99"/>
    <w:unhideWhenUsed/>
    <w:rsid w:val="00BE7750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4240BC"/>
  </w:style>
  <w:style w:type="character" w:customStyle="1" w:styleId="12">
    <w:name w:val="Просмотренная гиперссылка1"/>
    <w:basedOn w:val="a0"/>
    <w:uiPriority w:val="99"/>
    <w:semiHidden/>
    <w:unhideWhenUsed/>
    <w:rsid w:val="004240BC"/>
    <w:rPr>
      <w:color w:val="954F72"/>
      <w:u w:val="single"/>
    </w:rPr>
  </w:style>
  <w:style w:type="table" w:customStyle="1" w:styleId="TableGrid">
    <w:name w:val="TableGrid"/>
    <w:rsid w:val="004240BC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FollowedHyperlink"/>
    <w:basedOn w:val="a0"/>
    <w:uiPriority w:val="99"/>
    <w:unhideWhenUsed/>
    <w:rsid w:val="004240BC"/>
    <w:rPr>
      <w:color w:val="800080" w:themeColor="followedHyperlink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5B5482"/>
  </w:style>
  <w:style w:type="paragraph" w:styleId="ac">
    <w:name w:val="Body Text"/>
    <w:basedOn w:val="a"/>
    <w:link w:val="ad"/>
    <w:unhideWhenUsed/>
    <w:qFormat/>
    <w:rsid w:val="005B5482"/>
    <w:pPr>
      <w:widowControl w:val="0"/>
      <w:autoSpaceDE w:val="0"/>
      <w:autoSpaceDN w:val="0"/>
      <w:spacing w:after="0" w:line="240" w:lineRule="auto"/>
      <w:ind w:left="319" w:right="0" w:firstLine="600"/>
    </w:pPr>
    <w:rPr>
      <w:color w:val="auto"/>
      <w:sz w:val="28"/>
      <w:szCs w:val="28"/>
      <w:lang w:val="ru-RU"/>
    </w:rPr>
  </w:style>
  <w:style w:type="character" w:customStyle="1" w:styleId="ad">
    <w:name w:val="Основной текст Знак"/>
    <w:basedOn w:val="a0"/>
    <w:link w:val="ac"/>
    <w:rsid w:val="005B54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B5482"/>
    <w:pPr>
      <w:widowControl w:val="0"/>
      <w:autoSpaceDE w:val="0"/>
      <w:autoSpaceDN w:val="0"/>
      <w:spacing w:after="0" w:line="240" w:lineRule="auto"/>
      <w:ind w:right="0" w:firstLine="0"/>
      <w:jc w:val="left"/>
    </w:pPr>
    <w:rPr>
      <w:color w:val="auto"/>
      <w:sz w:val="22"/>
      <w:lang w:val="ru-RU"/>
    </w:rPr>
  </w:style>
  <w:style w:type="table" w:styleId="ae">
    <w:name w:val="Table Grid"/>
    <w:basedOn w:val="a1"/>
    <w:uiPriority w:val="59"/>
    <w:rsid w:val="005B5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rsid w:val="005B5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B548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етка таблицы2"/>
    <w:basedOn w:val="a1"/>
    <w:next w:val="ae"/>
    <w:unhideWhenUsed/>
    <w:rsid w:val="00D03A3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toc 1"/>
    <w:basedOn w:val="a"/>
    <w:uiPriority w:val="39"/>
    <w:qFormat/>
    <w:rsid w:val="00A357C2"/>
    <w:pPr>
      <w:widowControl w:val="0"/>
      <w:autoSpaceDE w:val="0"/>
      <w:autoSpaceDN w:val="0"/>
      <w:spacing w:after="0" w:line="240" w:lineRule="auto"/>
      <w:ind w:left="668" w:right="0" w:hanging="567"/>
      <w:jc w:val="left"/>
    </w:pPr>
    <w:rPr>
      <w:color w:val="auto"/>
      <w:sz w:val="24"/>
      <w:szCs w:val="24"/>
      <w:lang w:val="ru-RU"/>
    </w:rPr>
  </w:style>
  <w:style w:type="paragraph" w:styleId="af">
    <w:name w:val="No Spacing"/>
    <w:uiPriority w:val="1"/>
    <w:qFormat/>
    <w:rsid w:val="00840669"/>
    <w:pPr>
      <w:spacing w:after="0" w:line="240" w:lineRule="auto"/>
      <w:ind w:right="915" w:firstLine="217"/>
      <w:jc w:val="both"/>
    </w:pPr>
    <w:rPr>
      <w:rFonts w:ascii="Times New Roman" w:eastAsia="Times New Roman" w:hAnsi="Times New Roman" w:cs="Times New Roman"/>
      <w:color w:val="181717"/>
      <w:sz w:val="20"/>
      <w:lang w:val="en-US"/>
    </w:rPr>
  </w:style>
  <w:style w:type="character" w:customStyle="1" w:styleId="60">
    <w:name w:val="Заголовок 6 Знак"/>
    <w:basedOn w:val="a0"/>
    <w:link w:val="6"/>
    <w:rsid w:val="002E317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2E317D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2E317D"/>
    <w:rPr>
      <w:rFonts w:ascii="Arial" w:eastAsia="Times New Roman" w:hAnsi="Arial" w:cs="Arial"/>
      <w:lang w:eastAsia="ar-SA"/>
    </w:rPr>
  </w:style>
  <w:style w:type="numbering" w:customStyle="1" w:styleId="31">
    <w:name w:val="Нет списка3"/>
    <w:next w:val="a2"/>
    <w:uiPriority w:val="99"/>
    <w:semiHidden/>
    <w:unhideWhenUsed/>
    <w:rsid w:val="002E317D"/>
  </w:style>
  <w:style w:type="character" w:customStyle="1" w:styleId="WW8Num1z0">
    <w:name w:val="WW8Num1z0"/>
    <w:rsid w:val="002E317D"/>
  </w:style>
  <w:style w:type="character" w:customStyle="1" w:styleId="WW8Num1z1">
    <w:name w:val="WW8Num1z1"/>
    <w:rsid w:val="002E317D"/>
  </w:style>
  <w:style w:type="character" w:customStyle="1" w:styleId="WW8Num1z2">
    <w:name w:val="WW8Num1z2"/>
    <w:rsid w:val="002E317D"/>
  </w:style>
  <w:style w:type="character" w:customStyle="1" w:styleId="WW8Num1z3">
    <w:name w:val="WW8Num1z3"/>
    <w:rsid w:val="002E317D"/>
  </w:style>
  <w:style w:type="character" w:customStyle="1" w:styleId="WW8Num1z4">
    <w:name w:val="WW8Num1z4"/>
    <w:rsid w:val="002E317D"/>
  </w:style>
  <w:style w:type="character" w:customStyle="1" w:styleId="WW8Num1z5">
    <w:name w:val="WW8Num1z5"/>
    <w:rsid w:val="002E317D"/>
  </w:style>
  <w:style w:type="character" w:customStyle="1" w:styleId="WW8Num1z6">
    <w:name w:val="WW8Num1z6"/>
    <w:rsid w:val="002E317D"/>
  </w:style>
  <w:style w:type="character" w:customStyle="1" w:styleId="WW8Num1z7">
    <w:name w:val="WW8Num1z7"/>
    <w:rsid w:val="002E317D"/>
  </w:style>
  <w:style w:type="character" w:customStyle="1" w:styleId="WW8Num1z8">
    <w:name w:val="WW8Num1z8"/>
    <w:rsid w:val="002E317D"/>
  </w:style>
  <w:style w:type="character" w:customStyle="1" w:styleId="WW8Num2z0">
    <w:name w:val="WW8Num2z0"/>
    <w:rsid w:val="002E317D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3z0">
    <w:name w:val="WW8Num3z0"/>
    <w:rsid w:val="002E317D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rsid w:val="002E317D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5z0">
    <w:name w:val="WW8Num5z0"/>
    <w:rsid w:val="002E317D"/>
    <w:rPr>
      <w:rFonts w:ascii="Times New Roman CYR" w:hAnsi="Times New Roman CYR" w:cs="Times New Roman CYR" w:hint="default"/>
      <w:color w:val="000000"/>
      <w:sz w:val="28"/>
      <w:szCs w:val="28"/>
    </w:rPr>
  </w:style>
  <w:style w:type="character" w:customStyle="1" w:styleId="WW8Num6z0">
    <w:name w:val="WW8Num6z0"/>
    <w:rsid w:val="002E317D"/>
    <w:rPr>
      <w:rFonts w:ascii="Symbol" w:hAnsi="Symbol" w:cs="Symbol" w:hint="default"/>
      <w:sz w:val="28"/>
      <w:szCs w:val="28"/>
    </w:rPr>
  </w:style>
  <w:style w:type="character" w:customStyle="1" w:styleId="32">
    <w:name w:val="Основной шрифт абзаца3"/>
    <w:rsid w:val="002E317D"/>
  </w:style>
  <w:style w:type="character" w:customStyle="1" w:styleId="WW8Num7z0">
    <w:name w:val="WW8Num7z0"/>
    <w:rsid w:val="002E317D"/>
    <w:rPr>
      <w:rFonts w:ascii="Times New Roman CYR" w:hAnsi="Times New Roman CYR" w:cs="Times New Roman CYR" w:hint="default"/>
      <w:color w:val="000000"/>
      <w:spacing w:val="3"/>
      <w:sz w:val="28"/>
      <w:szCs w:val="28"/>
    </w:rPr>
  </w:style>
  <w:style w:type="character" w:customStyle="1" w:styleId="WW8Num8z0">
    <w:name w:val="WW8Num8z0"/>
    <w:rsid w:val="002E317D"/>
    <w:rPr>
      <w:rFonts w:hint="default"/>
    </w:rPr>
  </w:style>
  <w:style w:type="character" w:customStyle="1" w:styleId="WW8Num9z0">
    <w:name w:val="WW8Num9z0"/>
    <w:rsid w:val="002E317D"/>
    <w:rPr>
      <w:rFonts w:ascii="Times New Roman CYR" w:hAnsi="Times New Roman CYR" w:cs="Times New Roman CYR" w:hint="default"/>
    </w:rPr>
  </w:style>
  <w:style w:type="character" w:customStyle="1" w:styleId="WW8Num9z1">
    <w:name w:val="WW8Num9z1"/>
    <w:rsid w:val="002E317D"/>
    <w:rPr>
      <w:rFonts w:ascii="Courier New" w:hAnsi="Courier New" w:cs="Courier New" w:hint="default"/>
    </w:rPr>
  </w:style>
  <w:style w:type="character" w:customStyle="1" w:styleId="WW8Num9z2">
    <w:name w:val="WW8Num9z2"/>
    <w:rsid w:val="002E317D"/>
    <w:rPr>
      <w:rFonts w:ascii="Wingdings" w:hAnsi="Wingdings" w:cs="Wingdings" w:hint="default"/>
    </w:rPr>
  </w:style>
  <w:style w:type="character" w:customStyle="1" w:styleId="WW8Num9z3">
    <w:name w:val="WW8Num9z3"/>
    <w:rsid w:val="002E317D"/>
    <w:rPr>
      <w:rFonts w:ascii="Symbol" w:hAnsi="Symbol" w:cs="Symbol" w:hint="default"/>
    </w:rPr>
  </w:style>
  <w:style w:type="character" w:customStyle="1" w:styleId="23">
    <w:name w:val="Основной шрифт абзаца2"/>
    <w:rsid w:val="002E317D"/>
  </w:style>
  <w:style w:type="character" w:customStyle="1" w:styleId="WW8Num6z1">
    <w:name w:val="WW8Num6z1"/>
    <w:rsid w:val="002E317D"/>
  </w:style>
  <w:style w:type="character" w:customStyle="1" w:styleId="WW8Num6z2">
    <w:name w:val="WW8Num6z2"/>
    <w:rsid w:val="002E317D"/>
  </w:style>
  <w:style w:type="character" w:customStyle="1" w:styleId="WW8Num6z3">
    <w:name w:val="WW8Num6z3"/>
    <w:rsid w:val="002E317D"/>
  </w:style>
  <w:style w:type="character" w:customStyle="1" w:styleId="WW8Num6z4">
    <w:name w:val="WW8Num6z4"/>
    <w:rsid w:val="002E317D"/>
  </w:style>
  <w:style w:type="character" w:customStyle="1" w:styleId="WW8Num6z5">
    <w:name w:val="WW8Num6z5"/>
    <w:rsid w:val="002E317D"/>
  </w:style>
  <w:style w:type="character" w:customStyle="1" w:styleId="WW8Num6z6">
    <w:name w:val="WW8Num6z6"/>
    <w:rsid w:val="002E317D"/>
  </w:style>
  <w:style w:type="character" w:customStyle="1" w:styleId="WW8Num6z7">
    <w:name w:val="WW8Num6z7"/>
    <w:rsid w:val="002E317D"/>
  </w:style>
  <w:style w:type="character" w:customStyle="1" w:styleId="WW8Num6z8">
    <w:name w:val="WW8Num6z8"/>
    <w:rsid w:val="002E317D"/>
  </w:style>
  <w:style w:type="character" w:customStyle="1" w:styleId="WW8Num8z1">
    <w:name w:val="WW8Num8z1"/>
    <w:rsid w:val="002E317D"/>
  </w:style>
  <w:style w:type="character" w:customStyle="1" w:styleId="WW8Num8z2">
    <w:name w:val="WW8Num8z2"/>
    <w:rsid w:val="002E317D"/>
  </w:style>
  <w:style w:type="character" w:customStyle="1" w:styleId="WW8Num8z3">
    <w:name w:val="WW8Num8z3"/>
    <w:rsid w:val="002E317D"/>
  </w:style>
  <w:style w:type="character" w:customStyle="1" w:styleId="WW8Num8z4">
    <w:name w:val="WW8Num8z4"/>
    <w:rsid w:val="002E317D"/>
  </w:style>
  <w:style w:type="character" w:customStyle="1" w:styleId="WW8Num8z5">
    <w:name w:val="WW8Num8z5"/>
    <w:rsid w:val="002E317D"/>
  </w:style>
  <w:style w:type="character" w:customStyle="1" w:styleId="WW8Num8z6">
    <w:name w:val="WW8Num8z6"/>
    <w:rsid w:val="002E317D"/>
  </w:style>
  <w:style w:type="character" w:customStyle="1" w:styleId="WW8Num8z7">
    <w:name w:val="WW8Num8z7"/>
    <w:rsid w:val="002E317D"/>
  </w:style>
  <w:style w:type="character" w:customStyle="1" w:styleId="WW8Num8z8">
    <w:name w:val="WW8Num8z8"/>
    <w:rsid w:val="002E317D"/>
  </w:style>
  <w:style w:type="character" w:customStyle="1" w:styleId="WW8Num10z0">
    <w:name w:val="WW8Num10z0"/>
    <w:rsid w:val="002E317D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2E317D"/>
  </w:style>
  <w:style w:type="character" w:customStyle="1" w:styleId="WW8Num10z2">
    <w:name w:val="WW8Num10z2"/>
    <w:rsid w:val="002E317D"/>
  </w:style>
  <w:style w:type="character" w:customStyle="1" w:styleId="WW8Num10z3">
    <w:name w:val="WW8Num10z3"/>
    <w:rsid w:val="002E317D"/>
  </w:style>
  <w:style w:type="character" w:customStyle="1" w:styleId="WW8Num10z4">
    <w:name w:val="WW8Num10z4"/>
    <w:rsid w:val="002E317D"/>
  </w:style>
  <w:style w:type="character" w:customStyle="1" w:styleId="WW8Num10z5">
    <w:name w:val="WW8Num10z5"/>
    <w:rsid w:val="002E317D"/>
  </w:style>
  <w:style w:type="character" w:customStyle="1" w:styleId="WW8Num10z6">
    <w:name w:val="WW8Num10z6"/>
    <w:rsid w:val="002E317D"/>
  </w:style>
  <w:style w:type="character" w:customStyle="1" w:styleId="WW8Num10z7">
    <w:name w:val="WW8Num10z7"/>
    <w:rsid w:val="002E317D"/>
  </w:style>
  <w:style w:type="character" w:customStyle="1" w:styleId="WW8Num10z8">
    <w:name w:val="WW8Num10z8"/>
    <w:rsid w:val="002E317D"/>
  </w:style>
  <w:style w:type="character" w:customStyle="1" w:styleId="WW8Num11z0">
    <w:name w:val="WW8Num11z0"/>
    <w:rsid w:val="002E317D"/>
    <w:rPr>
      <w:rFonts w:ascii="Times New Roman CYR" w:hAnsi="Times New Roman CYR" w:cs="Times New Roman CYR" w:hint="default"/>
    </w:rPr>
  </w:style>
  <w:style w:type="character" w:customStyle="1" w:styleId="WW8Num12z0">
    <w:name w:val="WW8Num12z0"/>
    <w:rsid w:val="002E317D"/>
    <w:rPr>
      <w:rFonts w:hint="default"/>
    </w:rPr>
  </w:style>
  <w:style w:type="character" w:customStyle="1" w:styleId="WW8Num12z1">
    <w:name w:val="WW8Num12z1"/>
    <w:rsid w:val="002E317D"/>
  </w:style>
  <w:style w:type="character" w:customStyle="1" w:styleId="WW8Num12z2">
    <w:name w:val="WW8Num12z2"/>
    <w:rsid w:val="002E317D"/>
  </w:style>
  <w:style w:type="character" w:customStyle="1" w:styleId="WW8Num12z3">
    <w:name w:val="WW8Num12z3"/>
    <w:rsid w:val="002E317D"/>
  </w:style>
  <w:style w:type="character" w:customStyle="1" w:styleId="WW8Num12z4">
    <w:name w:val="WW8Num12z4"/>
    <w:rsid w:val="002E317D"/>
  </w:style>
  <w:style w:type="character" w:customStyle="1" w:styleId="WW8Num12z5">
    <w:name w:val="WW8Num12z5"/>
    <w:rsid w:val="002E317D"/>
  </w:style>
  <w:style w:type="character" w:customStyle="1" w:styleId="WW8Num12z6">
    <w:name w:val="WW8Num12z6"/>
    <w:rsid w:val="002E317D"/>
  </w:style>
  <w:style w:type="character" w:customStyle="1" w:styleId="WW8Num12z7">
    <w:name w:val="WW8Num12z7"/>
    <w:rsid w:val="002E317D"/>
  </w:style>
  <w:style w:type="character" w:customStyle="1" w:styleId="WW8Num12z8">
    <w:name w:val="WW8Num12z8"/>
    <w:rsid w:val="002E317D"/>
  </w:style>
  <w:style w:type="character" w:customStyle="1" w:styleId="WW8Num13z0">
    <w:name w:val="WW8Num13z0"/>
    <w:rsid w:val="002E317D"/>
    <w:rPr>
      <w:rFonts w:ascii="Times New Roman CYR" w:hAnsi="Times New Roman CYR" w:cs="Times New Roman CYR" w:hint="default"/>
    </w:rPr>
  </w:style>
  <w:style w:type="character" w:customStyle="1" w:styleId="WW8Num14z0">
    <w:name w:val="WW8Num14z0"/>
    <w:rsid w:val="002E317D"/>
  </w:style>
  <w:style w:type="character" w:customStyle="1" w:styleId="WW8Num14z1">
    <w:name w:val="WW8Num14z1"/>
    <w:rsid w:val="002E317D"/>
  </w:style>
  <w:style w:type="character" w:customStyle="1" w:styleId="WW8Num14z2">
    <w:name w:val="WW8Num14z2"/>
    <w:rsid w:val="002E317D"/>
  </w:style>
  <w:style w:type="character" w:customStyle="1" w:styleId="WW8Num14z3">
    <w:name w:val="WW8Num14z3"/>
    <w:rsid w:val="002E317D"/>
  </w:style>
  <w:style w:type="character" w:customStyle="1" w:styleId="WW8Num14z4">
    <w:name w:val="WW8Num14z4"/>
    <w:rsid w:val="002E317D"/>
  </w:style>
  <w:style w:type="character" w:customStyle="1" w:styleId="WW8Num14z5">
    <w:name w:val="WW8Num14z5"/>
    <w:rsid w:val="002E317D"/>
  </w:style>
  <w:style w:type="character" w:customStyle="1" w:styleId="WW8Num14z6">
    <w:name w:val="WW8Num14z6"/>
    <w:rsid w:val="002E317D"/>
  </w:style>
  <w:style w:type="character" w:customStyle="1" w:styleId="WW8Num14z7">
    <w:name w:val="WW8Num14z7"/>
    <w:rsid w:val="002E317D"/>
  </w:style>
  <w:style w:type="character" w:customStyle="1" w:styleId="WW8Num14z8">
    <w:name w:val="WW8Num14z8"/>
    <w:rsid w:val="002E317D"/>
  </w:style>
  <w:style w:type="character" w:customStyle="1" w:styleId="WW8Num15z0">
    <w:name w:val="WW8Num15z0"/>
    <w:rsid w:val="002E317D"/>
    <w:rPr>
      <w:rFonts w:ascii="Times New Roman CYR" w:hAnsi="Times New Roman CYR" w:cs="Times New Roman CYR" w:hint="default"/>
    </w:rPr>
  </w:style>
  <w:style w:type="character" w:customStyle="1" w:styleId="WW8Num16z0">
    <w:name w:val="WW8Num16z0"/>
    <w:rsid w:val="002E317D"/>
    <w:rPr>
      <w:rFonts w:hint="default"/>
    </w:rPr>
  </w:style>
  <w:style w:type="character" w:customStyle="1" w:styleId="WW8Num16z1">
    <w:name w:val="WW8Num16z1"/>
    <w:rsid w:val="002E317D"/>
    <w:rPr>
      <w:rFonts w:ascii="Courier New" w:hAnsi="Courier New" w:cs="Courier New" w:hint="default"/>
    </w:rPr>
  </w:style>
  <w:style w:type="character" w:customStyle="1" w:styleId="WW8Num16z2">
    <w:name w:val="WW8Num16z2"/>
    <w:rsid w:val="002E317D"/>
    <w:rPr>
      <w:rFonts w:ascii="Wingdings" w:hAnsi="Wingdings" w:cs="Wingdings" w:hint="default"/>
    </w:rPr>
  </w:style>
  <w:style w:type="character" w:customStyle="1" w:styleId="WW8Num16z3">
    <w:name w:val="WW8Num16z3"/>
    <w:rsid w:val="002E317D"/>
    <w:rPr>
      <w:rFonts w:ascii="Symbol" w:hAnsi="Symbol" w:cs="Symbol" w:hint="default"/>
    </w:rPr>
  </w:style>
  <w:style w:type="character" w:customStyle="1" w:styleId="WW8Num17z0">
    <w:name w:val="WW8Num17z0"/>
    <w:rsid w:val="002E317D"/>
    <w:rPr>
      <w:rFonts w:hint="default"/>
    </w:rPr>
  </w:style>
  <w:style w:type="character" w:customStyle="1" w:styleId="WW8Num17z1">
    <w:name w:val="WW8Num17z1"/>
    <w:rsid w:val="002E317D"/>
  </w:style>
  <w:style w:type="character" w:customStyle="1" w:styleId="WW8Num17z2">
    <w:name w:val="WW8Num17z2"/>
    <w:rsid w:val="002E317D"/>
  </w:style>
  <w:style w:type="character" w:customStyle="1" w:styleId="WW8Num17z3">
    <w:name w:val="WW8Num17z3"/>
    <w:rsid w:val="002E317D"/>
  </w:style>
  <w:style w:type="character" w:customStyle="1" w:styleId="WW8Num17z4">
    <w:name w:val="WW8Num17z4"/>
    <w:rsid w:val="002E317D"/>
  </w:style>
  <w:style w:type="character" w:customStyle="1" w:styleId="WW8Num17z5">
    <w:name w:val="WW8Num17z5"/>
    <w:rsid w:val="002E317D"/>
  </w:style>
  <w:style w:type="character" w:customStyle="1" w:styleId="WW8Num17z6">
    <w:name w:val="WW8Num17z6"/>
    <w:rsid w:val="002E317D"/>
  </w:style>
  <w:style w:type="character" w:customStyle="1" w:styleId="WW8Num17z7">
    <w:name w:val="WW8Num17z7"/>
    <w:rsid w:val="002E317D"/>
  </w:style>
  <w:style w:type="character" w:customStyle="1" w:styleId="WW8Num17z8">
    <w:name w:val="WW8Num17z8"/>
    <w:rsid w:val="002E317D"/>
  </w:style>
  <w:style w:type="character" w:customStyle="1" w:styleId="WW8Num18z0">
    <w:name w:val="WW8Num18z0"/>
    <w:rsid w:val="002E317D"/>
    <w:rPr>
      <w:rFonts w:hint="default"/>
    </w:rPr>
  </w:style>
  <w:style w:type="character" w:customStyle="1" w:styleId="WW8Num18z1">
    <w:name w:val="WW8Num18z1"/>
    <w:rsid w:val="002E317D"/>
  </w:style>
  <w:style w:type="character" w:customStyle="1" w:styleId="WW8Num18z2">
    <w:name w:val="WW8Num18z2"/>
    <w:rsid w:val="002E317D"/>
  </w:style>
  <w:style w:type="character" w:customStyle="1" w:styleId="WW8Num18z3">
    <w:name w:val="WW8Num18z3"/>
    <w:rsid w:val="002E317D"/>
  </w:style>
  <w:style w:type="character" w:customStyle="1" w:styleId="WW8Num18z4">
    <w:name w:val="WW8Num18z4"/>
    <w:rsid w:val="002E317D"/>
  </w:style>
  <w:style w:type="character" w:customStyle="1" w:styleId="WW8Num18z5">
    <w:name w:val="WW8Num18z5"/>
    <w:rsid w:val="002E317D"/>
  </w:style>
  <w:style w:type="character" w:customStyle="1" w:styleId="WW8Num18z6">
    <w:name w:val="WW8Num18z6"/>
    <w:rsid w:val="002E317D"/>
  </w:style>
  <w:style w:type="character" w:customStyle="1" w:styleId="WW8Num18z7">
    <w:name w:val="WW8Num18z7"/>
    <w:rsid w:val="002E317D"/>
  </w:style>
  <w:style w:type="character" w:customStyle="1" w:styleId="WW8Num18z8">
    <w:name w:val="WW8Num18z8"/>
    <w:rsid w:val="002E317D"/>
  </w:style>
  <w:style w:type="character" w:customStyle="1" w:styleId="WW8Num19z0">
    <w:name w:val="WW8Num19z0"/>
    <w:rsid w:val="002E317D"/>
    <w:rPr>
      <w:rFonts w:hint="default"/>
      <w:sz w:val="26"/>
    </w:rPr>
  </w:style>
  <w:style w:type="character" w:customStyle="1" w:styleId="WW8Num19z1">
    <w:name w:val="WW8Num19z1"/>
    <w:rsid w:val="002E317D"/>
  </w:style>
  <w:style w:type="character" w:customStyle="1" w:styleId="WW8Num19z2">
    <w:name w:val="WW8Num19z2"/>
    <w:rsid w:val="002E317D"/>
  </w:style>
  <w:style w:type="character" w:customStyle="1" w:styleId="WW8Num19z3">
    <w:name w:val="WW8Num19z3"/>
    <w:rsid w:val="002E317D"/>
  </w:style>
  <w:style w:type="character" w:customStyle="1" w:styleId="WW8Num19z4">
    <w:name w:val="WW8Num19z4"/>
    <w:rsid w:val="002E317D"/>
  </w:style>
  <w:style w:type="character" w:customStyle="1" w:styleId="WW8Num19z5">
    <w:name w:val="WW8Num19z5"/>
    <w:rsid w:val="002E317D"/>
  </w:style>
  <w:style w:type="character" w:customStyle="1" w:styleId="WW8Num19z6">
    <w:name w:val="WW8Num19z6"/>
    <w:rsid w:val="002E317D"/>
  </w:style>
  <w:style w:type="character" w:customStyle="1" w:styleId="WW8Num19z7">
    <w:name w:val="WW8Num19z7"/>
    <w:rsid w:val="002E317D"/>
  </w:style>
  <w:style w:type="character" w:customStyle="1" w:styleId="WW8Num19z8">
    <w:name w:val="WW8Num19z8"/>
    <w:rsid w:val="002E317D"/>
  </w:style>
  <w:style w:type="character" w:customStyle="1" w:styleId="WW8Num20z0">
    <w:name w:val="WW8Num20z0"/>
    <w:rsid w:val="002E317D"/>
    <w:rPr>
      <w:rFonts w:ascii="Times New Roman CYR" w:hAnsi="Times New Roman CYR" w:cs="Times New Roman CYR" w:hint="default"/>
    </w:rPr>
  </w:style>
  <w:style w:type="character" w:customStyle="1" w:styleId="WW8Num21z0">
    <w:name w:val="WW8Num21z0"/>
    <w:rsid w:val="002E317D"/>
    <w:rPr>
      <w:rFonts w:ascii="Times New Roman CYR" w:hAnsi="Times New Roman CYR" w:cs="Times New Roman CYR" w:hint="default"/>
    </w:rPr>
  </w:style>
  <w:style w:type="character" w:customStyle="1" w:styleId="WW8Num22z0">
    <w:name w:val="WW8Num22z0"/>
    <w:rsid w:val="002E317D"/>
    <w:rPr>
      <w:rFonts w:hint="default"/>
    </w:rPr>
  </w:style>
  <w:style w:type="character" w:customStyle="1" w:styleId="WW8Num22z1">
    <w:name w:val="WW8Num22z1"/>
    <w:rsid w:val="002E317D"/>
  </w:style>
  <w:style w:type="character" w:customStyle="1" w:styleId="WW8Num22z2">
    <w:name w:val="WW8Num22z2"/>
    <w:rsid w:val="002E317D"/>
  </w:style>
  <w:style w:type="character" w:customStyle="1" w:styleId="WW8Num22z3">
    <w:name w:val="WW8Num22z3"/>
    <w:rsid w:val="002E317D"/>
  </w:style>
  <w:style w:type="character" w:customStyle="1" w:styleId="WW8Num22z4">
    <w:name w:val="WW8Num22z4"/>
    <w:rsid w:val="002E317D"/>
  </w:style>
  <w:style w:type="character" w:customStyle="1" w:styleId="WW8Num22z5">
    <w:name w:val="WW8Num22z5"/>
    <w:rsid w:val="002E317D"/>
  </w:style>
  <w:style w:type="character" w:customStyle="1" w:styleId="WW8Num22z6">
    <w:name w:val="WW8Num22z6"/>
    <w:rsid w:val="002E317D"/>
  </w:style>
  <w:style w:type="character" w:customStyle="1" w:styleId="WW8Num22z7">
    <w:name w:val="WW8Num22z7"/>
    <w:rsid w:val="002E317D"/>
  </w:style>
  <w:style w:type="character" w:customStyle="1" w:styleId="WW8Num22z8">
    <w:name w:val="WW8Num22z8"/>
    <w:rsid w:val="002E317D"/>
  </w:style>
  <w:style w:type="character" w:customStyle="1" w:styleId="WW8Num23z0">
    <w:name w:val="WW8Num23z0"/>
    <w:rsid w:val="002E317D"/>
    <w:rPr>
      <w:rFonts w:ascii="Times New Roman CYR" w:hAnsi="Times New Roman CYR" w:cs="Times New Roman CYR" w:hint="default"/>
    </w:rPr>
  </w:style>
  <w:style w:type="character" w:customStyle="1" w:styleId="WW8Num24z0">
    <w:name w:val="WW8Num24z0"/>
    <w:rsid w:val="002E317D"/>
    <w:rPr>
      <w:rFonts w:ascii="Times New Roman CYR" w:hAnsi="Times New Roman CYR" w:cs="Times New Roman CYR" w:hint="default"/>
    </w:rPr>
  </w:style>
  <w:style w:type="character" w:customStyle="1" w:styleId="WW8Num25z0">
    <w:name w:val="WW8Num25z0"/>
    <w:rsid w:val="002E317D"/>
    <w:rPr>
      <w:rFonts w:ascii="Times New Roman CYR" w:hAnsi="Times New Roman CYR" w:cs="Times New Roman CYR" w:hint="default"/>
    </w:rPr>
  </w:style>
  <w:style w:type="character" w:customStyle="1" w:styleId="WW8Num26z0">
    <w:name w:val="WW8Num26z0"/>
    <w:rsid w:val="002E317D"/>
    <w:rPr>
      <w:rFonts w:ascii="Times New Roman" w:hAnsi="Times New Roman" w:cs="Times New Roman" w:hint="default"/>
    </w:rPr>
  </w:style>
  <w:style w:type="character" w:customStyle="1" w:styleId="WW8Num27z0">
    <w:name w:val="WW8Num27z0"/>
    <w:rsid w:val="002E317D"/>
    <w:rPr>
      <w:rFonts w:ascii="Times New Roman CYR" w:hAnsi="Times New Roman CYR" w:cs="Times New Roman CYR" w:hint="default"/>
    </w:rPr>
  </w:style>
  <w:style w:type="character" w:customStyle="1" w:styleId="WW8Num28z0">
    <w:name w:val="WW8Num28z0"/>
    <w:rsid w:val="002E317D"/>
  </w:style>
  <w:style w:type="character" w:customStyle="1" w:styleId="WW8Num28z1">
    <w:name w:val="WW8Num28z1"/>
    <w:rsid w:val="002E317D"/>
  </w:style>
  <w:style w:type="character" w:customStyle="1" w:styleId="WW8Num28z2">
    <w:name w:val="WW8Num28z2"/>
    <w:rsid w:val="002E317D"/>
  </w:style>
  <w:style w:type="character" w:customStyle="1" w:styleId="WW8Num28z3">
    <w:name w:val="WW8Num28z3"/>
    <w:rsid w:val="002E317D"/>
  </w:style>
  <w:style w:type="character" w:customStyle="1" w:styleId="WW8Num28z4">
    <w:name w:val="WW8Num28z4"/>
    <w:rsid w:val="002E317D"/>
  </w:style>
  <w:style w:type="character" w:customStyle="1" w:styleId="WW8Num28z5">
    <w:name w:val="WW8Num28z5"/>
    <w:rsid w:val="002E317D"/>
  </w:style>
  <w:style w:type="character" w:customStyle="1" w:styleId="WW8Num28z6">
    <w:name w:val="WW8Num28z6"/>
    <w:rsid w:val="002E317D"/>
  </w:style>
  <w:style w:type="character" w:customStyle="1" w:styleId="WW8Num28z7">
    <w:name w:val="WW8Num28z7"/>
    <w:rsid w:val="002E317D"/>
  </w:style>
  <w:style w:type="character" w:customStyle="1" w:styleId="WW8Num28z8">
    <w:name w:val="WW8Num28z8"/>
    <w:rsid w:val="002E317D"/>
  </w:style>
  <w:style w:type="character" w:customStyle="1" w:styleId="WW8Num29z0">
    <w:name w:val="WW8Num29z0"/>
    <w:rsid w:val="002E317D"/>
    <w:rPr>
      <w:rFonts w:ascii="Times New Roman CYR" w:hAnsi="Times New Roman CYR" w:cs="Times New Roman CYR" w:hint="default"/>
    </w:rPr>
  </w:style>
  <w:style w:type="character" w:customStyle="1" w:styleId="WW8Num30z0">
    <w:name w:val="WW8Num30z0"/>
    <w:rsid w:val="002E317D"/>
    <w:rPr>
      <w:rFonts w:ascii="Symbol" w:hAnsi="Symbol" w:cs="Symbol" w:hint="default"/>
      <w:color w:val="000000"/>
      <w:sz w:val="28"/>
      <w:szCs w:val="28"/>
    </w:rPr>
  </w:style>
  <w:style w:type="character" w:customStyle="1" w:styleId="WW8Num30z1">
    <w:name w:val="WW8Num30z1"/>
    <w:rsid w:val="002E317D"/>
  </w:style>
  <w:style w:type="character" w:customStyle="1" w:styleId="WW8Num30z2">
    <w:name w:val="WW8Num30z2"/>
    <w:rsid w:val="002E317D"/>
  </w:style>
  <w:style w:type="character" w:customStyle="1" w:styleId="WW8Num30z3">
    <w:name w:val="WW8Num30z3"/>
    <w:rsid w:val="002E317D"/>
  </w:style>
  <w:style w:type="character" w:customStyle="1" w:styleId="WW8Num30z4">
    <w:name w:val="WW8Num30z4"/>
    <w:rsid w:val="002E317D"/>
  </w:style>
  <w:style w:type="character" w:customStyle="1" w:styleId="WW8Num30z5">
    <w:name w:val="WW8Num30z5"/>
    <w:rsid w:val="002E317D"/>
  </w:style>
  <w:style w:type="character" w:customStyle="1" w:styleId="WW8Num30z6">
    <w:name w:val="WW8Num30z6"/>
    <w:rsid w:val="002E317D"/>
  </w:style>
  <w:style w:type="character" w:customStyle="1" w:styleId="WW8Num30z7">
    <w:name w:val="WW8Num30z7"/>
    <w:rsid w:val="002E317D"/>
  </w:style>
  <w:style w:type="character" w:customStyle="1" w:styleId="WW8Num30z8">
    <w:name w:val="WW8Num30z8"/>
    <w:rsid w:val="002E317D"/>
  </w:style>
  <w:style w:type="character" w:customStyle="1" w:styleId="WW8Num31z0">
    <w:name w:val="WW8Num31z0"/>
    <w:rsid w:val="002E317D"/>
  </w:style>
  <w:style w:type="character" w:customStyle="1" w:styleId="WW8Num31z1">
    <w:name w:val="WW8Num31z1"/>
    <w:rsid w:val="002E317D"/>
  </w:style>
  <w:style w:type="character" w:customStyle="1" w:styleId="WW8Num31z2">
    <w:name w:val="WW8Num31z2"/>
    <w:rsid w:val="002E317D"/>
  </w:style>
  <w:style w:type="character" w:customStyle="1" w:styleId="WW8Num31z3">
    <w:name w:val="WW8Num31z3"/>
    <w:rsid w:val="002E317D"/>
  </w:style>
  <w:style w:type="character" w:customStyle="1" w:styleId="WW8Num31z4">
    <w:name w:val="WW8Num31z4"/>
    <w:rsid w:val="002E317D"/>
  </w:style>
  <w:style w:type="character" w:customStyle="1" w:styleId="WW8Num31z5">
    <w:name w:val="WW8Num31z5"/>
    <w:rsid w:val="002E317D"/>
  </w:style>
  <w:style w:type="character" w:customStyle="1" w:styleId="WW8Num31z6">
    <w:name w:val="WW8Num31z6"/>
    <w:rsid w:val="002E317D"/>
  </w:style>
  <w:style w:type="character" w:customStyle="1" w:styleId="WW8Num31z7">
    <w:name w:val="WW8Num31z7"/>
    <w:rsid w:val="002E317D"/>
  </w:style>
  <w:style w:type="character" w:customStyle="1" w:styleId="WW8Num31z8">
    <w:name w:val="WW8Num31z8"/>
    <w:rsid w:val="002E317D"/>
  </w:style>
  <w:style w:type="character" w:customStyle="1" w:styleId="WW8Num32z0">
    <w:name w:val="WW8Num32z0"/>
    <w:rsid w:val="002E317D"/>
    <w:rPr>
      <w:rFonts w:hint="default"/>
      <w:sz w:val="28"/>
      <w:szCs w:val="28"/>
    </w:rPr>
  </w:style>
  <w:style w:type="character" w:customStyle="1" w:styleId="WW8Num32z1">
    <w:name w:val="WW8Num32z1"/>
    <w:rsid w:val="002E317D"/>
  </w:style>
  <w:style w:type="character" w:customStyle="1" w:styleId="WW8Num32z2">
    <w:name w:val="WW8Num32z2"/>
    <w:rsid w:val="002E317D"/>
  </w:style>
  <w:style w:type="character" w:customStyle="1" w:styleId="WW8Num32z3">
    <w:name w:val="WW8Num32z3"/>
    <w:rsid w:val="002E317D"/>
  </w:style>
  <w:style w:type="character" w:customStyle="1" w:styleId="WW8Num32z4">
    <w:name w:val="WW8Num32z4"/>
    <w:rsid w:val="002E317D"/>
  </w:style>
  <w:style w:type="character" w:customStyle="1" w:styleId="WW8Num32z5">
    <w:name w:val="WW8Num32z5"/>
    <w:rsid w:val="002E317D"/>
  </w:style>
  <w:style w:type="character" w:customStyle="1" w:styleId="WW8Num32z6">
    <w:name w:val="WW8Num32z6"/>
    <w:rsid w:val="002E317D"/>
  </w:style>
  <w:style w:type="character" w:customStyle="1" w:styleId="WW8Num32z7">
    <w:name w:val="WW8Num32z7"/>
    <w:rsid w:val="002E317D"/>
  </w:style>
  <w:style w:type="character" w:customStyle="1" w:styleId="WW8Num32z8">
    <w:name w:val="WW8Num32z8"/>
    <w:rsid w:val="002E317D"/>
  </w:style>
  <w:style w:type="character" w:customStyle="1" w:styleId="WW8Num33z0">
    <w:name w:val="WW8Num33z0"/>
    <w:rsid w:val="002E317D"/>
    <w:rPr>
      <w:rFonts w:ascii="Symbol" w:hAnsi="Symbol" w:cs="Symbol" w:hint="default"/>
    </w:rPr>
  </w:style>
  <w:style w:type="character" w:customStyle="1" w:styleId="WW8Num33z1">
    <w:name w:val="WW8Num33z1"/>
    <w:rsid w:val="002E317D"/>
    <w:rPr>
      <w:rFonts w:ascii="Courier New" w:hAnsi="Courier New" w:cs="Courier New" w:hint="default"/>
    </w:rPr>
  </w:style>
  <w:style w:type="character" w:customStyle="1" w:styleId="WW8Num33z2">
    <w:name w:val="WW8Num33z2"/>
    <w:rsid w:val="002E317D"/>
    <w:rPr>
      <w:rFonts w:ascii="Wingdings" w:hAnsi="Wingdings" w:cs="Wingdings" w:hint="default"/>
    </w:rPr>
  </w:style>
  <w:style w:type="character" w:customStyle="1" w:styleId="WW8NumSt7z0">
    <w:name w:val="WW8NumSt7z0"/>
    <w:rsid w:val="002E317D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WW8NumSt11z0">
    <w:name w:val="WW8NumSt11z0"/>
    <w:rsid w:val="002E317D"/>
    <w:rPr>
      <w:rFonts w:ascii="Times New Roman" w:hAnsi="Times New Roman" w:cs="Times New Roman" w:hint="default"/>
    </w:rPr>
  </w:style>
  <w:style w:type="character" w:customStyle="1" w:styleId="WW8NumSt23z0">
    <w:name w:val="WW8NumSt23z0"/>
    <w:rsid w:val="002E317D"/>
    <w:rPr>
      <w:rFonts w:ascii="Times New Roman CYR" w:hAnsi="Times New Roman CYR" w:cs="Times New Roman CYR" w:hint="default"/>
    </w:rPr>
  </w:style>
  <w:style w:type="character" w:customStyle="1" w:styleId="WW8NumSt24z0">
    <w:name w:val="WW8NumSt24z0"/>
    <w:rsid w:val="002E317D"/>
    <w:rPr>
      <w:rFonts w:ascii="Times New Roman CYR" w:hAnsi="Times New Roman CYR" w:cs="Times New Roman CYR" w:hint="default"/>
    </w:rPr>
  </w:style>
  <w:style w:type="character" w:customStyle="1" w:styleId="WW8NumSt25z0">
    <w:name w:val="WW8NumSt25z0"/>
    <w:rsid w:val="002E317D"/>
    <w:rPr>
      <w:rFonts w:ascii="Times New Roman CYR" w:hAnsi="Times New Roman CYR" w:cs="Times New Roman CYR" w:hint="default"/>
    </w:rPr>
  </w:style>
  <w:style w:type="character" w:customStyle="1" w:styleId="WW8NumSt26z0">
    <w:name w:val="WW8NumSt26z0"/>
    <w:rsid w:val="002E317D"/>
    <w:rPr>
      <w:rFonts w:ascii="Times New Roman CYR" w:hAnsi="Times New Roman CYR" w:cs="Times New Roman CYR" w:hint="default"/>
    </w:rPr>
  </w:style>
  <w:style w:type="character" w:customStyle="1" w:styleId="WW8NumSt28z0">
    <w:name w:val="WW8NumSt28z0"/>
    <w:rsid w:val="002E317D"/>
    <w:rPr>
      <w:rFonts w:ascii="Times New Roman CYR" w:hAnsi="Times New Roman CYR" w:cs="Times New Roman CYR" w:hint="default"/>
    </w:rPr>
  </w:style>
  <w:style w:type="character" w:customStyle="1" w:styleId="WW8NumSt31z0">
    <w:name w:val="WW8NumSt31z0"/>
    <w:rsid w:val="002E317D"/>
    <w:rPr>
      <w:rFonts w:ascii="Times New Roman CYR" w:hAnsi="Times New Roman CYR" w:cs="Times New Roman CYR" w:hint="default"/>
    </w:rPr>
  </w:style>
  <w:style w:type="character" w:customStyle="1" w:styleId="WW8NumSt32z0">
    <w:name w:val="WW8NumSt32z0"/>
    <w:rsid w:val="002E317D"/>
    <w:rPr>
      <w:rFonts w:ascii="Times New Roman CYR" w:hAnsi="Times New Roman CYR" w:cs="Times New Roman CYR" w:hint="default"/>
    </w:rPr>
  </w:style>
  <w:style w:type="character" w:customStyle="1" w:styleId="WW8NumSt34z0">
    <w:name w:val="WW8NumSt34z0"/>
    <w:rsid w:val="002E317D"/>
    <w:rPr>
      <w:rFonts w:ascii="Times New Roman CYR" w:hAnsi="Times New Roman CYR" w:cs="Times New Roman CYR" w:hint="default"/>
    </w:rPr>
  </w:style>
  <w:style w:type="character" w:customStyle="1" w:styleId="WW8NumSt35z0">
    <w:name w:val="WW8NumSt35z0"/>
    <w:rsid w:val="002E317D"/>
    <w:rPr>
      <w:rFonts w:ascii="Times New Roman CYR" w:hAnsi="Times New Roman CYR" w:cs="Times New Roman CYR" w:hint="default"/>
    </w:rPr>
  </w:style>
  <w:style w:type="character" w:customStyle="1" w:styleId="WW8NumSt37z0">
    <w:name w:val="WW8NumSt37z0"/>
    <w:rsid w:val="002E317D"/>
    <w:rPr>
      <w:rFonts w:ascii="Times New Roman CYR" w:hAnsi="Times New Roman CYR" w:cs="Times New Roman CYR" w:hint="default"/>
    </w:rPr>
  </w:style>
  <w:style w:type="character" w:customStyle="1" w:styleId="WW8NumSt38z0">
    <w:name w:val="WW8NumSt38z0"/>
    <w:rsid w:val="002E317D"/>
    <w:rPr>
      <w:rFonts w:ascii="Times New Roman CYR" w:hAnsi="Times New Roman CYR" w:cs="Times New Roman CYR" w:hint="default"/>
    </w:rPr>
  </w:style>
  <w:style w:type="character" w:customStyle="1" w:styleId="15">
    <w:name w:val="Основной шрифт абзаца1"/>
    <w:rsid w:val="002E317D"/>
  </w:style>
  <w:style w:type="character" w:customStyle="1" w:styleId="33">
    <w:name w:val="Знак Знак3"/>
    <w:rsid w:val="002E317D"/>
    <w:rPr>
      <w:rFonts w:ascii="Calibri" w:hAnsi="Calibri" w:cs="Calibri"/>
      <w:lang w:val="ru-RU" w:eastAsia="ar-SA" w:bidi="ar-SA"/>
    </w:rPr>
  </w:style>
  <w:style w:type="character" w:customStyle="1" w:styleId="af0">
    <w:name w:val="Символ сноски"/>
    <w:rsid w:val="002E317D"/>
    <w:rPr>
      <w:vertAlign w:val="superscript"/>
    </w:rPr>
  </w:style>
  <w:style w:type="character" w:customStyle="1" w:styleId="24">
    <w:name w:val="Знак Знак2"/>
    <w:rsid w:val="002E317D"/>
    <w:rPr>
      <w:color w:val="000000"/>
      <w:kern w:val="1"/>
      <w:sz w:val="24"/>
      <w:szCs w:val="24"/>
      <w:shd w:val="clear" w:color="auto" w:fill="FFFFFF"/>
    </w:rPr>
  </w:style>
  <w:style w:type="character" w:customStyle="1" w:styleId="5">
    <w:name w:val="Знак Знак5"/>
    <w:rsid w:val="002E317D"/>
    <w:rPr>
      <w:i/>
      <w:iCs/>
      <w:sz w:val="24"/>
      <w:szCs w:val="24"/>
    </w:rPr>
  </w:style>
  <w:style w:type="character" w:customStyle="1" w:styleId="41">
    <w:name w:val="Знак Знак4"/>
    <w:rsid w:val="002E317D"/>
    <w:rPr>
      <w:rFonts w:ascii="Arial" w:hAnsi="Arial" w:cs="Arial"/>
      <w:sz w:val="22"/>
      <w:szCs w:val="22"/>
    </w:rPr>
  </w:style>
  <w:style w:type="character" w:customStyle="1" w:styleId="16">
    <w:name w:val="Знак Знак1"/>
    <w:rsid w:val="002E317D"/>
    <w:rPr>
      <w:sz w:val="24"/>
      <w:szCs w:val="24"/>
    </w:rPr>
  </w:style>
  <w:style w:type="character" w:customStyle="1" w:styleId="af1">
    <w:name w:val="Знак Знак"/>
    <w:rsid w:val="002E317D"/>
    <w:rPr>
      <w:sz w:val="24"/>
      <w:szCs w:val="24"/>
    </w:rPr>
  </w:style>
  <w:style w:type="character" w:customStyle="1" w:styleId="af2">
    <w:name w:val="Без интервала Знак"/>
    <w:rsid w:val="002E317D"/>
    <w:rPr>
      <w:rFonts w:ascii="Calibri" w:hAnsi="Calibri" w:cs="Calibri"/>
      <w:sz w:val="22"/>
      <w:szCs w:val="22"/>
      <w:lang w:val="ru-RU" w:eastAsia="ar-SA" w:bidi="ar-SA"/>
    </w:rPr>
  </w:style>
  <w:style w:type="character" w:styleId="af3">
    <w:name w:val="Strong"/>
    <w:qFormat/>
    <w:rsid w:val="002E317D"/>
    <w:rPr>
      <w:b/>
      <w:bCs/>
    </w:rPr>
  </w:style>
  <w:style w:type="character" w:customStyle="1" w:styleId="25">
    <w:name w:val="Основной текст (2)_"/>
    <w:rsid w:val="002E317D"/>
    <w:rPr>
      <w:b/>
      <w:bCs/>
      <w:sz w:val="23"/>
      <w:szCs w:val="23"/>
      <w:shd w:val="clear" w:color="auto" w:fill="FFFFFF"/>
      <w:lang w:val="en-US"/>
    </w:rPr>
  </w:style>
  <w:style w:type="character" w:customStyle="1" w:styleId="ArialUnicodeMS">
    <w:name w:val="Основной текст + Arial Unicode MS"/>
    <w:rsid w:val="002E317D"/>
    <w:rPr>
      <w:rFonts w:ascii="Arial Unicode MS" w:eastAsia="Arial Unicode MS" w:hAnsi="Arial Unicode MS" w:cs="Arial Unicode MS"/>
      <w:b/>
      <w:bCs/>
      <w:spacing w:val="0"/>
      <w:sz w:val="21"/>
      <w:szCs w:val="21"/>
      <w:lang w:val="ru-RU" w:eastAsia="ar-SA" w:bidi="ar-SA"/>
    </w:rPr>
  </w:style>
  <w:style w:type="character" w:customStyle="1" w:styleId="af4">
    <w:name w:val="Основной текст + Курсив"/>
    <w:rsid w:val="002E317D"/>
    <w:rPr>
      <w:rFonts w:ascii="Times New Roman" w:hAnsi="Times New Roman" w:cs="Times New Roman"/>
      <w:i/>
      <w:iCs/>
      <w:spacing w:val="0"/>
      <w:sz w:val="23"/>
      <w:szCs w:val="23"/>
      <w:lang w:val="en-US" w:eastAsia="ar-SA" w:bidi="ar-SA"/>
    </w:rPr>
  </w:style>
  <w:style w:type="character" w:customStyle="1" w:styleId="49">
    <w:name w:val="Основной текст (4) + Не курсив9"/>
    <w:rsid w:val="002E317D"/>
    <w:rPr>
      <w:rFonts w:ascii="Times New Roman" w:hAnsi="Times New Roman" w:cs="Times New Roman"/>
      <w:i/>
      <w:iCs/>
      <w:spacing w:val="0"/>
      <w:sz w:val="23"/>
      <w:szCs w:val="23"/>
      <w:lang w:val="en-US"/>
    </w:rPr>
  </w:style>
  <w:style w:type="character" w:customStyle="1" w:styleId="ArialUnicodeMS3">
    <w:name w:val="Основной текст + Arial Unicode MS3"/>
    <w:rsid w:val="002E317D"/>
    <w:rPr>
      <w:rFonts w:ascii="Arial Unicode MS" w:eastAsia="Arial Unicode MS" w:hAnsi="Arial Unicode MS" w:cs="Arial Unicode MS"/>
      <w:b/>
      <w:bCs/>
      <w:spacing w:val="0"/>
      <w:sz w:val="21"/>
      <w:szCs w:val="21"/>
      <w:lang w:val="ru-RU" w:eastAsia="ar-SA" w:bidi="ar-SA"/>
    </w:rPr>
  </w:style>
  <w:style w:type="character" w:customStyle="1" w:styleId="ArialUnicodeMS2">
    <w:name w:val="Основной текст + Arial Unicode MS2"/>
    <w:rsid w:val="002E317D"/>
    <w:rPr>
      <w:rFonts w:ascii="Arial Unicode MS" w:eastAsia="Arial Unicode MS" w:hAnsi="Arial Unicode MS" w:cs="Arial Unicode MS"/>
      <w:b/>
      <w:bCs/>
      <w:spacing w:val="0"/>
      <w:sz w:val="21"/>
      <w:szCs w:val="21"/>
      <w:lang w:val="ru-RU" w:eastAsia="ar-SA" w:bidi="ar-SA"/>
    </w:rPr>
  </w:style>
  <w:style w:type="character" w:customStyle="1" w:styleId="17">
    <w:name w:val="Основной текст + Курсив1"/>
    <w:rsid w:val="002E317D"/>
    <w:rPr>
      <w:rFonts w:ascii="Times New Roman" w:hAnsi="Times New Roman" w:cs="Times New Roman"/>
      <w:i/>
      <w:iCs/>
      <w:spacing w:val="0"/>
      <w:sz w:val="23"/>
      <w:szCs w:val="23"/>
      <w:lang w:val="en-US" w:eastAsia="ar-SA" w:bidi="ar-SA"/>
    </w:rPr>
  </w:style>
  <w:style w:type="character" w:customStyle="1" w:styleId="ArialUnicodeMS1">
    <w:name w:val="Основной текст + Arial Unicode MS1"/>
    <w:rsid w:val="002E317D"/>
    <w:rPr>
      <w:rFonts w:ascii="Arial Unicode MS" w:eastAsia="Arial Unicode MS" w:hAnsi="Arial Unicode MS" w:cs="Arial Unicode MS"/>
      <w:b/>
      <w:bCs/>
      <w:spacing w:val="0"/>
      <w:sz w:val="21"/>
      <w:szCs w:val="21"/>
      <w:lang w:eastAsia="ar-SA" w:bidi="ar-SA"/>
    </w:rPr>
  </w:style>
  <w:style w:type="character" w:customStyle="1" w:styleId="af5">
    <w:name w:val="Основной текст + Полужирный"/>
    <w:rsid w:val="002E317D"/>
    <w:rPr>
      <w:rFonts w:ascii="Times New Roman" w:hAnsi="Times New Roman" w:cs="Times New Roman"/>
      <w:b/>
      <w:bCs/>
      <w:spacing w:val="0"/>
      <w:sz w:val="23"/>
      <w:szCs w:val="23"/>
      <w:lang w:val="en-US" w:eastAsia="ar-SA" w:bidi="ar-SA"/>
    </w:rPr>
  </w:style>
  <w:style w:type="character" w:customStyle="1" w:styleId="26">
    <w:name w:val="Основной текст (2) + Не полужирный"/>
    <w:rsid w:val="002E317D"/>
    <w:rPr>
      <w:rFonts w:ascii="Times New Roman" w:hAnsi="Times New Roman" w:cs="Times New Roman"/>
      <w:b w:val="0"/>
      <w:bCs w:val="0"/>
      <w:spacing w:val="0"/>
      <w:sz w:val="23"/>
      <w:szCs w:val="23"/>
      <w:lang w:val="en-US" w:eastAsia="ar-SA" w:bidi="ar-SA"/>
    </w:rPr>
  </w:style>
  <w:style w:type="character" w:customStyle="1" w:styleId="18">
    <w:name w:val="Основной текст + Полужирный18"/>
    <w:rsid w:val="002E317D"/>
    <w:rPr>
      <w:rFonts w:ascii="Times New Roman" w:hAnsi="Times New Roman" w:cs="Times New Roman"/>
      <w:b/>
      <w:bCs/>
      <w:spacing w:val="0"/>
      <w:sz w:val="23"/>
      <w:szCs w:val="23"/>
      <w:lang w:val="en-US" w:eastAsia="ar-SA" w:bidi="ar-SA"/>
    </w:rPr>
  </w:style>
  <w:style w:type="character" w:customStyle="1" w:styleId="27">
    <w:name w:val="Основной текст + Полужирный2"/>
    <w:rsid w:val="002E317D"/>
    <w:rPr>
      <w:rFonts w:ascii="Times New Roman" w:hAnsi="Times New Roman" w:cs="Times New Roman"/>
      <w:b/>
      <w:bCs/>
      <w:spacing w:val="0"/>
      <w:sz w:val="23"/>
      <w:szCs w:val="23"/>
      <w:lang w:val="en-US" w:eastAsia="ar-SA" w:bidi="ar-SA"/>
    </w:rPr>
  </w:style>
  <w:style w:type="character" w:customStyle="1" w:styleId="19">
    <w:name w:val="Основной текст + Полужирный1"/>
    <w:rsid w:val="002E317D"/>
    <w:rPr>
      <w:rFonts w:ascii="Times New Roman" w:hAnsi="Times New Roman" w:cs="Times New Roman"/>
      <w:b/>
      <w:bCs/>
      <w:spacing w:val="0"/>
      <w:sz w:val="23"/>
      <w:szCs w:val="23"/>
      <w:lang w:val="en-US" w:eastAsia="ar-SA" w:bidi="ar-SA"/>
    </w:rPr>
  </w:style>
  <w:style w:type="character" w:customStyle="1" w:styleId="21pt">
    <w:name w:val="Основной текст (2) + Интервал 1 pt"/>
    <w:rsid w:val="002E317D"/>
    <w:rPr>
      <w:rFonts w:ascii="Times New Roman" w:hAnsi="Times New Roman" w:cs="Times New Roman"/>
      <w:b w:val="0"/>
      <w:bCs w:val="0"/>
      <w:spacing w:val="30"/>
      <w:sz w:val="23"/>
      <w:szCs w:val="23"/>
      <w:lang w:val="en-US" w:eastAsia="ar-SA" w:bidi="ar-SA"/>
    </w:rPr>
  </w:style>
  <w:style w:type="character" w:customStyle="1" w:styleId="42">
    <w:name w:val="Основной текст + Полужирный4"/>
    <w:rsid w:val="002E317D"/>
    <w:rPr>
      <w:rFonts w:ascii="Times New Roman" w:hAnsi="Times New Roman" w:cs="Times New Roman"/>
      <w:b/>
      <w:bCs/>
      <w:spacing w:val="0"/>
      <w:sz w:val="23"/>
      <w:szCs w:val="23"/>
      <w:lang w:val="en-US" w:eastAsia="ar-SA" w:bidi="ar-SA"/>
    </w:rPr>
  </w:style>
  <w:style w:type="character" w:customStyle="1" w:styleId="af6">
    <w:name w:val="Подпись к таблице"/>
    <w:rsid w:val="002E317D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3">
    <w:name w:val="Основной текст (4)_"/>
    <w:rsid w:val="002E317D"/>
    <w:rPr>
      <w:i/>
      <w:iCs/>
      <w:sz w:val="23"/>
      <w:szCs w:val="23"/>
      <w:shd w:val="clear" w:color="auto" w:fill="FFFFFF"/>
    </w:rPr>
  </w:style>
  <w:style w:type="character" w:customStyle="1" w:styleId="44">
    <w:name w:val="Основной текст (4) + Не курсив"/>
    <w:rsid w:val="002E317D"/>
  </w:style>
  <w:style w:type="character" w:customStyle="1" w:styleId="36">
    <w:name w:val="Основной текст + Курсив36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414">
    <w:name w:val="Основной текст (4) + Не курсив14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413">
    <w:name w:val="Основной текст (4) + Не курсив13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412">
    <w:name w:val="Основной текст (4) + Не курсив12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28">
    <w:name w:val="Основной текст + Курсив28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34">
    <w:name w:val="Основной текст (3)_"/>
    <w:rsid w:val="002E317D"/>
    <w:rPr>
      <w:b/>
      <w:bCs/>
      <w:sz w:val="23"/>
      <w:szCs w:val="23"/>
      <w:shd w:val="clear" w:color="auto" w:fill="FFFFFF"/>
    </w:rPr>
  </w:style>
  <w:style w:type="character" w:customStyle="1" w:styleId="411">
    <w:name w:val="Основной текст (4) + Не курсив11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260">
    <w:name w:val="Основной текст + Курсив26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410">
    <w:name w:val="Основной текст (4) + Не курсив10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230">
    <w:name w:val="Основной текст + Курсив23"/>
    <w:rsid w:val="002E317D"/>
    <w:rPr>
      <w:rFonts w:ascii="Times New Roman" w:hAnsi="Times New Roman" w:cs="Times New Roman"/>
      <w:i/>
      <w:iCs/>
      <w:spacing w:val="0"/>
      <w:sz w:val="23"/>
      <w:szCs w:val="23"/>
      <w:lang w:val="en-US" w:eastAsia="ar-SA" w:bidi="ar-SA"/>
    </w:rPr>
  </w:style>
  <w:style w:type="character" w:customStyle="1" w:styleId="45">
    <w:name w:val="Основной текст (4)"/>
    <w:rsid w:val="002E317D"/>
    <w:rPr>
      <w:rFonts w:ascii="Times New Roman" w:hAnsi="Times New Roman" w:cs="Times New Roman"/>
      <w:i w:val="0"/>
      <w:iCs w:val="0"/>
      <w:spacing w:val="0"/>
      <w:sz w:val="23"/>
      <w:szCs w:val="23"/>
      <w:u w:val="single"/>
      <w:lang w:eastAsia="ar-SA" w:bidi="ar-SA"/>
    </w:rPr>
  </w:style>
  <w:style w:type="character" w:customStyle="1" w:styleId="48">
    <w:name w:val="Основной текст (4) + Не курсив8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200">
    <w:name w:val="Основной текст + Курсив20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180">
    <w:name w:val="Основной текст + Курсив18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170">
    <w:name w:val="Основной текст + Курсив17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46">
    <w:name w:val="Основной текст (4) + Не курсив6"/>
    <w:rsid w:val="002E317D"/>
    <w:rPr>
      <w:rFonts w:ascii="Times New Roman" w:hAnsi="Times New Roman" w:cs="Times New Roman"/>
      <w:i w:val="0"/>
      <w:iCs w:val="0"/>
      <w:spacing w:val="0"/>
      <w:sz w:val="23"/>
      <w:szCs w:val="23"/>
      <w:lang w:eastAsia="ar-SA" w:bidi="ar-SA"/>
    </w:rPr>
  </w:style>
  <w:style w:type="character" w:customStyle="1" w:styleId="160">
    <w:name w:val="Основной текст + Курсив16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150">
    <w:name w:val="Основной текст + Курсив15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110">
    <w:name w:val="Основной текст + Курсив11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100">
    <w:name w:val="Основной текст + Курсив10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7">
    <w:name w:val="Основной текст + Курсив7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61">
    <w:name w:val="Основной текст + Курсив6"/>
    <w:rsid w:val="002E317D"/>
    <w:rPr>
      <w:rFonts w:ascii="Times New Roman" w:hAnsi="Times New Roman" w:cs="Times New Roman"/>
      <w:i/>
      <w:iCs/>
      <w:spacing w:val="0"/>
      <w:sz w:val="23"/>
      <w:szCs w:val="23"/>
      <w:lang w:val="en-US" w:eastAsia="ar-SA" w:bidi="ar-SA"/>
    </w:rPr>
  </w:style>
  <w:style w:type="character" w:customStyle="1" w:styleId="50">
    <w:name w:val="Основной текст + Курсив5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47">
    <w:name w:val="Основной текст + Курсив4"/>
    <w:rsid w:val="002E317D"/>
    <w:rPr>
      <w:rFonts w:ascii="Times New Roman" w:hAnsi="Times New Roman" w:cs="Times New Roman"/>
      <w:i/>
      <w:iCs/>
      <w:spacing w:val="0"/>
      <w:sz w:val="23"/>
      <w:szCs w:val="23"/>
      <w:lang w:val="en-US" w:eastAsia="ar-SA" w:bidi="ar-SA"/>
    </w:rPr>
  </w:style>
  <w:style w:type="character" w:customStyle="1" w:styleId="35">
    <w:name w:val="Основной текст + Курсив3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29">
    <w:name w:val="Основной текст + Курсив2"/>
    <w:rsid w:val="002E317D"/>
    <w:rPr>
      <w:rFonts w:ascii="Times New Roman" w:hAnsi="Times New Roman" w:cs="Times New Roman"/>
      <w:i/>
      <w:iCs/>
      <w:spacing w:val="0"/>
      <w:sz w:val="23"/>
      <w:szCs w:val="23"/>
      <w:u w:val="single"/>
      <w:lang w:eastAsia="ar-SA" w:bidi="ar-SA"/>
    </w:rPr>
  </w:style>
  <w:style w:type="character" w:customStyle="1" w:styleId="81">
    <w:name w:val="Основной текст + Курсив8"/>
    <w:rsid w:val="002E317D"/>
    <w:rPr>
      <w:rFonts w:ascii="Times New Roman" w:hAnsi="Times New Roman" w:cs="Times New Roman"/>
      <w:i/>
      <w:iCs/>
      <w:spacing w:val="0"/>
      <w:sz w:val="23"/>
      <w:szCs w:val="23"/>
      <w:lang w:eastAsia="ar-SA" w:bidi="ar-SA"/>
    </w:rPr>
  </w:style>
  <w:style w:type="character" w:customStyle="1" w:styleId="FontStyle234">
    <w:name w:val="Font Style234"/>
    <w:rsid w:val="002E317D"/>
    <w:rPr>
      <w:rFonts w:ascii="Times New Roman" w:hAnsi="Times New Roman" w:cs="Times New Roman"/>
      <w:sz w:val="16"/>
      <w:szCs w:val="16"/>
    </w:rPr>
  </w:style>
  <w:style w:type="character" w:customStyle="1" w:styleId="FontStyle180">
    <w:name w:val="Font Style180"/>
    <w:rsid w:val="002E317D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237">
    <w:name w:val="Font Style237"/>
    <w:rsid w:val="002E317D"/>
    <w:rPr>
      <w:rFonts w:ascii="Arial" w:hAnsi="Arial" w:cs="Arial"/>
      <w:sz w:val="18"/>
      <w:szCs w:val="18"/>
    </w:rPr>
  </w:style>
  <w:style w:type="paragraph" w:customStyle="1" w:styleId="af7">
    <w:basedOn w:val="a"/>
    <w:next w:val="ac"/>
    <w:uiPriority w:val="10"/>
    <w:qFormat/>
    <w:rsid w:val="002E317D"/>
    <w:pPr>
      <w:keepNext/>
      <w:spacing w:before="240" w:after="120" w:line="240" w:lineRule="auto"/>
      <w:ind w:right="0" w:firstLine="0"/>
      <w:jc w:val="left"/>
    </w:pPr>
    <w:rPr>
      <w:rFonts w:ascii="Arial" w:eastAsia="Microsoft YaHei" w:hAnsi="Arial" w:cs="Mangal"/>
      <w:color w:val="auto"/>
      <w:sz w:val="28"/>
      <w:szCs w:val="28"/>
      <w:lang w:val="ru-RU" w:eastAsia="ar-SA"/>
    </w:rPr>
  </w:style>
  <w:style w:type="paragraph" w:styleId="af8">
    <w:name w:val="List"/>
    <w:basedOn w:val="ac"/>
    <w:rsid w:val="002E317D"/>
    <w:pPr>
      <w:shd w:val="clear" w:color="auto" w:fill="FFFFFF"/>
      <w:autoSpaceDN/>
      <w:spacing w:line="226" w:lineRule="exact"/>
      <w:ind w:left="0" w:firstLine="0"/>
      <w:jc w:val="left"/>
    </w:pPr>
    <w:rPr>
      <w:rFonts w:cs="Mangal"/>
      <w:color w:val="000000"/>
      <w:kern w:val="1"/>
      <w:sz w:val="24"/>
      <w:szCs w:val="24"/>
      <w:lang w:val="x-none" w:eastAsia="ar-SA"/>
    </w:rPr>
  </w:style>
  <w:style w:type="paragraph" w:customStyle="1" w:styleId="37">
    <w:name w:val="Название3"/>
    <w:basedOn w:val="a"/>
    <w:rsid w:val="002E317D"/>
    <w:pPr>
      <w:suppressLineNumbers/>
      <w:spacing w:before="120" w:after="120" w:line="240" w:lineRule="auto"/>
      <w:ind w:right="0" w:firstLine="0"/>
      <w:jc w:val="left"/>
    </w:pPr>
    <w:rPr>
      <w:rFonts w:cs="Mangal"/>
      <w:i/>
      <w:iCs/>
      <w:color w:val="auto"/>
      <w:sz w:val="24"/>
      <w:szCs w:val="24"/>
      <w:lang w:val="ru-RU" w:eastAsia="ar-SA"/>
    </w:rPr>
  </w:style>
  <w:style w:type="paragraph" w:customStyle="1" w:styleId="38">
    <w:name w:val="Указатель3"/>
    <w:basedOn w:val="a"/>
    <w:rsid w:val="002E317D"/>
    <w:pPr>
      <w:suppressLineNumbers/>
      <w:spacing w:after="0" w:line="240" w:lineRule="auto"/>
      <w:ind w:right="0" w:firstLine="0"/>
      <w:jc w:val="left"/>
    </w:pPr>
    <w:rPr>
      <w:rFonts w:cs="Mangal"/>
      <w:color w:val="auto"/>
      <w:sz w:val="24"/>
      <w:szCs w:val="24"/>
      <w:lang w:val="ru-RU" w:eastAsia="ar-SA"/>
    </w:rPr>
  </w:style>
  <w:style w:type="paragraph" w:customStyle="1" w:styleId="2a">
    <w:name w:val="Название2"/>
    <w:basedOn w:val="a"/>
    <w:rsid w:val="002E317D"/>
    <w:pPr>
      <w:suppressLineNumbers/>
      <w:spacing w:before="120" w:after="120" w:line="240" w:lineRule="auto"/>
      <w:ind w:right="0" w:firstLine="0"/>
      <w:jc w:val="left"/>
    </w:pPr>
    <w:rPr>
      <w:rFonts w:cs="Mangal"/>
      <w:i/>
      <w:iCs/>
      <w:color w:val="auto"/>
      <w:sz w:val="24"/>
      <w:szCs w:val="24"/>
      <w:lang w:val="ru-RU" w:eastAsia="ar-SA"/>
    </w:rPr>
  </w:style>
  <w:style w:type="paragraph" w:customStyle="1" w:styleId="2b">
    <w:name w:val="Указатель2"/>
    <w:basedOn w:val="a"/>
    <w:rsid w:val="002E317D"/>
    <w:pPr>
      <w:suppressLineNumbers/>
      <w:spacing w:after="0" w:line="240" w:lineRule="auto"/>
      <w:ind w:right="0" w:firstLine="0"/>
      <w:jc w:val="left"/>
    </w:pPr>
    <w:rPr>
      <w:rFonts w:cs="Mangal"/>
      <w:color w:val="auto"/>
      <w:sz w:val="24"/>
      <w:szCs w:val="24"/>
      <w:lang w:val="ru-RU" w:eastAsia="ar-SA"/>
    </w:rPr>
  </w:style>
  <w:style w:type="paragraph" w:customStyle="1" w:styleId="1a">
    <w:name w:val="Название1"/>
    <w:basedOn w:val="a"/>
    <w:rsid w:val="002E317D"/>
    <w:pPr>
      <w:suppressLineNumbers/>
      <w:spacing w:before="120" w:after="120" w:line="240" w:lineRule="auto"/>
      <w:ind w:right="0" w:firstLine="0"/>
      <w:jc w:val="left"/>
    </w:pPr>
    <w:rPr>
      <w:rFonts w:cs="Mangal"/>
      <w:i/>
      <w:iCs/>
      <w:color w:val="auto"/>
      <w:sz w:val="24"/>
      <w:szCs w:val="24"/>
      <w:lang w:val="ru-RU" w:eastAsia="ar-SA"/>
    </w:rPr>
  </w:style>
  <w:style w:type="paragraph" w:customStyle="1" w:styleId="1b">
    <w:name w:val="Указатель1"/>
    <w:basedOn w:val="a"/>
    <w:rsid w:val="002E317D"/>
    <w:pPr>
      <w:suppressLineNumbers/>
      <w:spacing w:after="0" w:line="240" w:lineRule="auto"/>
      <w:ind w:right="0" w:firstLine="0"/>
      <w:jc w:val="left"/>
    </w:pPr>
    <w:rPr>
      <w:rFonts w:cs="Mangal"/>
      <w:color w:val="auto"/>
      <w:sz w:val="24"/>
      <w:szCs w:val="24"/>
      <w:lang w:val="ru-RU" w:eastAsia="ar-SA"/>
    </w:rPr>
  </w:style>
  <w:style w:type="paragraph" w:styleId="af9">
    <w:name w:val="footnote text"/>
    <w:basedOn w:val="a"/>
    <w:link w:val="afa"/>
    <w:rsid w:val="002E317D"/>
    <w:pPr>
      <w:spacing w:after="0" w:line="240" w:lineRule="auto"/>
      <w:ind w:right="0" w:firstLine="0"/>
      <w:jc w:val="left"/>
    </w:pPr>
    <w:rPr>
      <w:rFonts w:ascii="Calibri" w:hAnsi="Calibri" w:cs="Calibri"/>
      <w:color w:val="auto"/>
      <w:szCs w:val="20"/>
      <w:lang w:val="ru-RU" w:eastAsia="ar-SA"/>
    </w:rPr>
  </w:style>
  <w:style w:type="character" w:customStyle="1" w:styleId="afa">
    <w:name w:val="Текст сноски Знак"/>
    <w:basedOn w:val="a0"/>
    <w:link w:val="af9"/>
    <w:rsid w:val="002E317D"/>
    <w:rPr>
      <w:rFonts w:ascii="Calibri" w:eastAsia="Times New Roman" w:hAnsi="Calibri" w:cs="Calibri"/>
      <w:sz w:val="20"/>
      <w:szCs w:val="20"/>
      <w:lang w:eastAsia="ar-SA"/>
    </w:rPr>
  </w:style>
  <w:style w:type="paragraph" w:styleId="afb">
    <w:name w:val="Title"/>
    <w:basedOn w:val="a"/>
    <w:next w:val="afc"/>
    <w:link w:val="1c"/>
    <w:qFormat/>
    <w:rsid w:val="002E317D"/>
    <w:pPr>
      <w:widowControl w:val="0"/>
      <w:autoSpaceDE w:val="0"/>
      <w:spacing w:after="0" w:line="240" w:lineRule="auto"/>
      <w:ind w:left="720" w:right="0" w:firstLine="0"/>
      <w:jc w:val="center"/>
    </w:pPr>
    <w:rPr>
      <w:b/>
      <w:bCs/>
      <w:color w:val="auto"/>
      <w:sz w:val="24"/>
      <w:szCs w:val="24"/>
      <w:lang w:val="ru-RU" w:eastAsia="ar-SA"/>
    </w:rPr>
  </w:style>
  <w:style w:type="character" w:customStyle="1" w:styleId="afd">
    <w:name w:val="Название Знак"/>
    <w:basedOn w:val="a0"/>
    <w:uiPriority w:val="10"/>
    <w:rsid w:val="002E31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c">
    <w:name w:val="Subtitle"/>
    <w:basedOn w:val="afb"/>
    <w:next w:val="ac"/>
    <w:link w:val="afe"/>
    <w:uiPriority w:val="11"/>
    <w:qFormat/>
    <w:rsid w:val="002E317D"/>
    <w:pPr>
      <w:keepNext/>
      <w:widowControl/>
      <w:autoSpaceDE/>
      <w:spacing w:before="240" w:after="120"/>
      <w:ind w:left="0"/>
    </w:pPr>
    <w:rPr>
      <w:rFonts w:ascii="Arial" w:eastAsia="Microsoft YaHei" w:hAnsi="Arial" w:cs="Mangal"/>
      <w:b w:val="0"/>
      <w:bCs w:val="0"/>
      <w:i/>
      <w:iCs/>
      <w:sz w:val="28"/>
      <w:szCs w:val="28"/>
    </w:rPr>
  </w:style>
  <w:style w:type="character" w:customStyle="1" w:styleId="afe">
    <w:name w:val="Подзаголовок Знак"/>
    <w:basedOn w:val="a0"/>
    <w:link w:val="afc"/>
    <w:uiPriority w:val="11"/>
    <w:rsid w:val="002E317D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rsid w:val="002E317D"/>
    <w:pPr>
      <w:spacing w:after="0" w:line="240" w:lineRule="auto"/>
      <w:ind w:right="0" w:firstLine="792"/>
    </w:pPr>
    <w:rPr>
      <w:color w:val="auto"/>
      <w:sz w:val="28"/>
      <w:szCs w:val="28"/>
      <w:lang w:val="ru-RU" w:eastAsia="ar-SA"/>
    </w:rPr>
  </w:style>
  <w:style w:type="paragraph" w:customStyle="1" w:styleId="1d">
    <w:name w:val="Текст1"/>
    <w:basedOn w:val="a"/>
    <w:rsid w:val="002E317D"/>
    <w:pPr>
      <w:spacing w:after="0" w:line="240" w:lineRule="auto"/>
      <w:ind w:right="0" w:firstLine="0"/>
      <w:jc w:val="left"/>
    </w:pPr>
    <w:rPr>
      <w:rFonts w:ascii="Courier New" w:hAnsi="Courier New" w:cs="Courier New"/>
      <w:color w:val="auto"/>
      <w:szCs w:val="20"/>
      <w:lang w:val="ru-RU" w:eastAsia="ar-SA"/>
    </w:rPr>
  </w:style>
  <w:style w:type="paragraph" w:styleId="aff">
    <w:name w:val="Body Text Indent"/>
    <w:basedOn w:val="a"/>
    <w:link w:val="aff0"/>
    <w:uiPriority w:val="99"/>
    <w:rsid w:val="002E317D"/>
    <w:pPr>
      <w:spacing w:after="120" w:line="240" w:lineRule="auto"/>
      <w:ind w:left="283" w:right="0" w:firstLine="0"/>
      <w:jc w:val="left"/>
    </w:pPr>
    <w:rPr>
      <w:color w:val="auto"/>
      <w:sz w:val="24"/>
      <w:szCs w:val="24"/>
      <w:lang w:val="x-none" w:eastAsia="ar-SA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2E317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11">
    <w:name w:val="Основной текст 21"/>
    <w:basedOn w:val="a"/>
    <w:rsid w:val="002E317D"/>
    <w:pPr>
      <w:widowControl w:val="0"/>
      <w:spacing w:after="0" w:line="240" w:lineRule="auto"/>
      <w:ind w:right="0" w:firstLine="0"/>
      <w:jc w:val="center"/>
    </w:pPr>
    <w:rPr>
      <w:color w:val="auto"/>
      <w:sz w:val="24"/>
      <w:szCs w:val="20"/>
      <w:lang w:val="ru-RU" w:eastAsia="ar-SA"/>
    </w:rPr>
  </w:style>
  <w:style w:type="paragraph" w:customStyle="1" w:styleId="1e">
    <w:name w:val="Название объекта1"/>
    <w:basedOn w:val="a"/>
    <w:next w:val="a"/>
    <w:rsid w:val="002E317D"/>
    <w:pPr>
      <w:spacing w:after="0" w:line="240" w:lineRule="auto"/>
      <w:ind w:right="0" w:firstLine="0"/>
      <w:jc w:val="center"/>
    </w:pPr>
    <w:rPr>
      <w:b/>
      <w:color w:val="auto"/>
      <w:sz w:val="28"/>
      <w:szCs w:val="28"/>
      <w:lang w:val="ru-RU" w:eastAsia="ar-SA"/>
    </w:rPr>
  </w:style>
  <w:style w:type="paragraph" w:styleId="aff1">
    <w:name w:val="Normal (Web)"/>
    <w:basedOn w:val="a"/>
    <w:uiPriority w:val="99"/>
    <w:rsid w:val="002E317D"/>
    <w:pPr>
      <w:spacing w:before="280" w:after="280" w:line="240" w:lineRule="auto"/>
      <w:ind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212">
    <w:name w:val="Основной текст 21"/>
    <w:basedOn w:val="a"/>
    <w:rsid w:val="002E317D"/>
    <w:pPr>
      <w:spacing w:after="120" w:line="480" w:lineRule="auto"/>
      <w:ind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2c">
    <w:name w:val="Основной текст (2)"/>
    <w:basedOn w:val="a"/>
    <w:rsid w:val="002E317D"/>
    <w:pPr>
      <w:shd w:val="clear" w:color="auto" w:fill="FFFFFF"/>
      <w:spacing w:after="0" w:line="240" w:lineRule="atLeast"/>
      <w:ind w:right="0" w:firstLine="0"/>
      <w:jc w:val="left"/>
    </w:pPr>
    <w:rPr>
      <w:b/>
      <w:bCs/>
      <w:color w:val="auto"/>
      <w:sz w:val="23"/>
      <w:szCs w:val="23"/>
      <w:lang w:eastAsia="ar-SA"/>
    </w:rPr>
  </w:style>
  <w:style w:type="paragraph" w:customStyle="1" w:styleId="415">
    <w:name w:val="Основной текст (4)1"/>
    <w:basedOn w:val="a"/>
    <w:rsid w:val="002E317D"/>
    <w:pPr>
      <w:shd w:val="clear" w:color="auto" w:fill="FFFFFF"/>
      <w:spacing w:after="0" w:line="274" w:lineRule="exact"/>
      <w:ind w:right="0" w:firstLine="0"/>
      <w:jc w:val="left"/>
    </w:pPr>
    <w:rPr>
      <w:i/>
      <w:iCs/>
      <w:color w:val="auto"/>
      <w:sz w:val="23"/>
      <w:szCs w:val="23"/>
      <w:lang w:val="x-none" w:eastAsia="ar-SA"/>
    </w:rPr>
  </w:style>
  <w:style w:type="paragraph" w:customStyle="1" w:styleId="39">
    <w:name w:val="Основной текст (3)"/>
    <w:basedOn w:val="a"/>
    <w:rsid w:val="002E317D"/>
    <w:pPr>
      <w:shd w:val="clear" w:color="auto" w:fill="FFFFFF"/>
      <w:spacing w:after="0" w:line="240" w:lineRule="atLeast"/>
      <w:ind w:right="0" w:firstLine="0"/>
      <w:jc w:val="left"/>
    </w:pPr>
    <w:rPr>
      <w:b/>
      <w:bCs/>
      <w:color w:val="auto"/>
      <w:sz w:val="23"/>
      <w:szCs w:val="23"/>
      <w:lang w:val="x-none" w:eastAsia="ar-SA"/>
    </w:rPr>
  </w:style>
  <w:style w:type="paragraph" w:customStyle="1" w:styleId="aff2">
    <w:name w:val="Содержимое врезки"/>
    <w:basedOn w:val="ac"/>
    <w:rsid w:val="002E317D"/>
    <w:pPr>
      <w:shd w:val="clear" w:color="auto" w:fill="FFFFFF"/>
      <w:autoSpaceDN/>
      <w:spacing w:line="226" w:lineRule="exact"/>
      <w:ind w:left="0" w:firstLine="0"/>
      <w:jc w:val="left"/>
    </w:pPr>
    <w:rPr>
      <w:color w:val="000000"/>
      <w:kern w:val="1"/>
      <w:sz w:val="24"/>
      <w:szCs w:val="24"/>
      <w:lang w:val="x-none" w:eastAsia="ar-SA"/>
    </w:rPr>
  </w:style>
  <w:style w:type="paragraph" w:customStyle="1" w:styleId="aff3">
    <w:name w:val="Содержимое таблицы"/>
    <w:basedOn w:val="a"/>
    <w:rsid w:val="002E317D"/>
    <w:pPr>
      <w:suppressLineNumbers/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aff4">
    <w:name w:val="Заголовок таблицы"/>
    <w:basedOn w:val="aff3"/>
    <w:rsid w:val="002E317D"/>
    <w:pPr>
      <w:jc w:val="center"/>
    </w:pPr>
    <w:rPr>
      <w:b/>
      <w:bCs/>
    </w:rPr>
  </w:style>
  <w:style w:type="paragraph" w:customStyle="1" w:styleId="Style41">
    <w:name w:val="Style41"/>
    <w:basedOn w:val="a"/>
    <w:rsid w:val="002E317D"/>
    <w:pPr>
      <w:widowControl w:val="0"/>
      <w:autoSpaceDE w:val="0"/>
      <w:spacing w:after="0" w:line="226" w:lineRule="exact"/>
      <w:ind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Style103">
    <w:name w:val="Style103"/>
    <w:basedOn w:val="a"/>
    <w:rsid w:val="002E317D"/>
    <w:pPr>
      <w:widowControl w:val="0"/>
      <w:autoSpaceDE w:val="0"/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c0">
    <w:name w:val="c0"/>
    <w:basedOn w:val="a"/>
    <w:rsid w:val="002E317D"/>
    <w:pPr>
      <w:spacing w:before="280" w:after="280" w:line="240" w:lineRule="auto"/>
      <w:ind w:right="0" w:firstLine="0"/>
      <w:jc w:val="left"/>
    </w:pPr>
    <w:rPr>
      <w:color w:val="auto"/>
      <w:sz w:val="24"/>
      <w:szCs w:val="24"/>
      <w:lang w:val="ru-RU" w:eastAsia="ar-SA"/>
    </w:rPr>
  </w:style>
  <w:style w:type="numbering" w:customStyle="1" w:styleId="111">
    <w:name w:val="Нет списка11"/>
    <w:next w:val="a2"/>
    <w:uiPriority w:val="99"/>
    <w:semiHidden/>
    <w:unhideWhenUsed/>
    <w:rsid w:val="002E317D"/>
  </w:style>
  <w:style w:type="paragraph" w:customStyle="1" w:styleId="msonormal0">
    <w:name w:val="msonormal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file">
    <w:name w:val="file"/>
    <w:rsid w:val="002E317D"/>
  </w:style>
  <w:style w:type="paragraph" w:customStyle="1" w:styleId="c14">
    <w:name w:val="c14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41">
    <w:name w:val="c41"/>
    <w:rsid w:val="002E317D"/>
  </w:style>
  <w:style w:type="character" w:customStyle="1" w:styleId="c47">
    <w:name w:val="c47"/>
    <w:rsid w:val="002E317D"/>
  </w:style>
  <w:style w:type="character" w:customStyle="1" w:styleId="c19">
    <w:name w:val="c19"/>
    <w:rsid w:val="002E317D"/>
  </w:style>
  <w:style w:type="paragraph" w:customStyle="1" w:styleId="c33">
    <w:name w:val="c33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38">
    <w:name w:val="c38"/>
    <w:rsid w:val="002E317D"/>
  </w:style>
  <w:style w:type="paragraph" w:customStyle="1" w:styleId="c32">
    <w:name w:val="c32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31">
    <w:name w:val="c31"/>
    <w:rsid w:val="002E317D"/>
  </w:style>
  <w:style w:type="paragraph" w:customStyle="1" w:styleId="c27">
    <w:name w:val="c27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c9">
    <w:name w:val="c9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earch-excerpt">
    <w:name w:val="search-excerpt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like-tooltip">
    <w:name w:val="like-tooltip"/>
    <w:rsid w:val="002E317D"/>
  </w:style>
  <w:style w:type="character" w:customStyle="1" w:styleId="flag-throbber">
    <w:name w:val="flag-throbber"/>
    <w:rsid w:val="002E317D"/>
  </w:style>
  <w:style w:type="character" w:customStyle="1" w:styleId="share42-item">
    <w:name w:val="share42-item"/>
    <w:rsid w:val="002E317D"/>
  </w:style>
  <w:style w:type="numbering" w:customStyle="1" w:styleId="213">
    <w:name w:val="Нет списка21"/>
    <w:next w:val="a2"/>
    <w:uiPriority w:val="99"/>
    <w:semiHidden/>
    <w:unhideWhenUsed/>
    <w:rsid w:val="002E317D"/>
  </w:style>
  <w:style w:type="character" w:customStyle="1" w:styleId="apple-converted-space">
    <w:name w:val="apple-converted-space"/>
    <w:rsid w:val="002E317D"/>
  </w:style>
  <w:style w:type="paragraph" w:customStyle="1" w:styleId="aff5">
    <w:name w:val="Стиль"/>
    <w:uiPriority w:val="99"/>
    <w:rsid w:val="002E317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istParagraph1">
    <w:name w:val="List Paragraph1"/>
    <w:basedOn w:val="a"/>
    <w:rsid w:val="002E317D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  <w:lang w:val="ru-RU" w:eastAsia="ru-RU"/>
    </w:rPr>
  </w:style>
  <w:style w:type="paragraph" w:customStyle="1" w:styleId="1f">
    <w:name w:val="Абзац списка1"/>
    <w:basedOn w:val="a"/>
    <w:rsid w:val="002E317D"/>
    <w:pPr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  <w:lang w:val="ru-RU" w:eastAsia="ru-RU"/>
    </w:rPr>
  </w:style>
  <w:style w:type="paragraph" w:customStyle="1" w:styleId="aff6">
    <w:name w:val="Новый"/>
    <w:basedOn w:val="a"/>
    <w:rsid w:val="002E317D"/>
    <w:pPr>
      <w:spacing w:after="0" w:line="360" w:lineRule="auto"/>
      <w:ind w:right="0" w:firstLine="454"/>
    </w:pPr>
    <w:rPr>
      <w:color w:val="auto"/>
      <w:sz w:val="28"/>
      <w:szCs w:val="24"/>
      <w:lang w:val="ru-RU" w:eastAsia="ru-RU"/>
    </w:rPr>
  </w:style>
  <w:style w:type="table" w:customStyle="1" w:styleId="3a">
    <w:name w:val="Сетка таблицы3"/>
    <w:basedOn w:val="a1"/>
    <w:next w:val="ae"/>
    <w:uiPriority w:val="59"/>
    <w:rsid w:val="002E317D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2E31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0" w:firstLine="0"/>
      <w:jc w:val="left"/>
    </w:pPr>
    <w:rPr>
      <w:rFonts w:ascii="Courier New" w:hAnsi="Courier New"/>
      <w:color w:val="auto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2E317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e1">
    <w:name w:val="Style1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4" w:lineRule="exact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4">
    <w:name w:val="Style4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hanging="144"/>
      <w:jc w:val="left"/>
    </w:pPr>
    <w:rPr>
      <w:color w:val="auto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hanging="139"/>
      <w:jc w:val="left"/>
    </w:pPr>
    <w:rPr>
      <w:color w:val="auto"/>
      <w:sz w:val="24"/>
      <w:szCs w:val="24"/>
      <w:lang w:val="ru-RU" w:eastAsia="ru-RU"/>
    </w:rPr>
  </w:style>
  <w:style w:type="paragraph" w:customStyle="1" w:styleId="Style6">
    <w:name w:val="Style6"/>
    <w:basedOn w:val="a"/>
    <w:uiPriority w:val="99"/>
    <w:rsid w:val="002E317D"/>
    <w:pPr>
      <w:widowControl w:val="0"/>
      <w:autoSpaceDE w:val="0"/>
      <w:autoSpaceDN w:val="0"/>
      <w:adjustRightInd w:val="0"/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1">
    <w:name w:val="Style11"/>
    <w:basedOn w:val="a"/>
    <w:uiPriority w:val="99"/>
    <w:rsid w:val="002E317D"/>
    <w:pPr>
      <w:widowControl w:val="0"/>
      <w:autoSpaceDE w:val="0"/>
      <w:autoSpaceDN w:val="0"/>
      <w:adjustRightInd w:val="0"/>
      <w:spacing w:after="0" w:line="336" w:lineRule="exact"/>
      <w:ind w:right="0" w:firstLine="898"/>
      <w:jc w:val="left"/>
    </w:pPr>
    <w:rPr>
      <w:color w:val="auto"/>
      <w:sz w:val="24"/>
      <w:szCs w:val="24"/>
      <w:lang w:val="ru-RU" w:eastAsia="ru-RU"/>
    </w:rPr>
  </w:style>
  <w:style w:type="paragraph" w:customStyle="1" w:styleId="Style12">
    <w:name w:val="Style12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firstLine="259"/>
    </w:pPr>
    <w:rPr>
      <w:color w:val="auto"/>
      <w:sz w:val="24"/>
      <w:szCs w:val="24"/>
      <w:lang w:val="ru-RU" w:eastAsia="ru-RU"/>
    </w:rPr>
  </w:style>
  <w:style w:type="paragraph" w:customStyle="1" w:styleId="Style13">
    <w:name w:val="Style13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2" w:lineRule="exact"/>
      <w:ind w:right="0" w:hanging="168"/>
    </w:pPr>
    <w:rPr>
      <w:color w:val="auto"/>
      <w:sz w:val="24"/>
      <w:szCs w:val="24"/>
      <w:lang w:val="ru-RU" w:eastAsia="ru-RU"/>
    </w:rPr>
  </w:style>
  <w:style w:type="paragraph" w:customStyle="1" w:styleId="Style14">
    <w:name w:val="Style14"/>
    <w:basedOn w:val="a"/>
    <w:uiPriority w:val="99"/>
    <w:rsid w:val="002E317D"/>
    <w:pPr>
      <w:widowControl w:val="0"/>
      <w:autoSpaceDE w:val="0"/>
      <w:autoSpaceDN w:val="0"/>
      <w:adjustRightInd w:val="0"/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5">
    <w:name w:val="Style15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firstLine="293"/>
    </w:pPr>
    <w:rPr>
      <w:color w:val="auto"/>
      <w:sz w:val="24"/>
      <w:szCs w:val="24"/>
      <w:lang w:val="ru-RU" w:eastAsia="ru-RU"/>
    </w:rPr>
  </w:style>
  <w:style w:type="character" w:customStyle="1" w:styleId="FontStyle18">
    <w:name w:val="Font Style18"/>
    <w:uiPriority w:val="99"/>
    <w:rsid w:val="002E317D"/>
    <w:rPr>
      <w:rFonts w:ascii="Candara" w:hAnsi="Candara" w:cs="Candara"/>
      <w:b/>
      <w:bCs/>
      <w:sz w:val="20"/>
      <w:szCs w:val="20"/>
    </w:rPr>
  </w:style>
  <w:style w:type="character" w:customStyle="1" w:styleId="FontStyle21">
    <w:name w:val="Font Style21"/>
    <w:uiPriority w:val="99"/>
    <w:rsid w:val="002E317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uiPriority w:val="99"/>
    <w:rsid w:val="002E317D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2E317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hanging="312"/>
      <w:jc w:val="left"/>
    </w:pPr>
    <w:rPr>
      <w:color w:val="auto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rsid w:val="002E317D"/>
    <w:pPr>
      <w:widowControl w:val="0"/>
      <w:autoSpaceDE w:val="0"/>
      <w:autoSpaceDN w:val="0"/>
      <w:adjustRightInd w:val="0"/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2E317D"/>
    <w:pPr>
      <w:widowControl w:val="0"/>
      <w:autoSpaceDE w:val="0"/>
      <w:autoSpaceDN w:val="0"/>
      <w:adjustRightInd w:val="0"/>
      <w:spacing w:after="0" w:line="250" w:lineRule="exact"/>
      <w:ind w:right="0" w:hanging="206"/>
    </w:pPr>
    <w:rPr>
      <w:color w:val="auto"/>
      <w:sz w:val="24"/>
      <w:szCs w:val="24"/>
      <w:lang w:val="ru-RU" w:eastAsia="ru-RU"/>
    </w:rPr>
  </w:style>
  <w:style w:type="character" w:customStyle="1" w:styleId="FontStyle11">
    <w:name w:val="Font Style11"/>
    <w:uiPriority w:val="99"/>
    <w:rsid w:val="002E317D"/>
    <w:rPr>
      <w:rFonts w:ascii="Trebuchet MS" w:hAnsi="Trebuchet MS" w:cs="Trebuchet MS"/>
      <w:b/>
      <w:bCs/>
      <w:sz w:val="18"/>
      <w:szCs w:val="18"/>
    </w:rPr>
  </w:style>
  <w:style w:type="character" w:customStyle="1" w:styleId="FontStyle12">
    <w:name w:val="Font Style12"/>
    <w:uiPriority w:val="99"/>
    <w:rsid w:val="002E317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2E317D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2E317D"/>
    <w:rPr>
      <w:rFonts w:ascii="Trebuchet MS" w:hAnsi="Trebuchet MS" w:cs="Trebuchet MS"/>
      <w:sz w:val="18"/>
      <w:szCs w:val="18"/>
    </w:rPr>
  </w:style>
  <w:style w:type="numbering" w:customStyle="1" w:styleId="310">
    <w:name w:val="Нет списка31"/>
    <w:next w:val="a2"/>
    <w:uiPriority w:val="99"/>
    <w:semiHidden/>
    <w:unhideWhenUsed/>
    <w:rsid w:val="002E317D"/>
  </w:style>
  <w:style w:type="table" w:customStyle="1" w:styleId="112">
    <w:name w:val="Сетка таблицы11"/>
    <w:basedOn w:val="a1"/>
    <w:next w:val="ae"/>
    <w:uiPriority w:val="59"/>
    <w:rsid w:val="002E31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7">
    <w:name w:val="ДС"/>
    <w:basedOn w:val="a"/>
    <w:qFormat/>
    <w:rsid w:val="002E317D"/>
    <w:pPr>
      <w:spacing w:after="0" w:line="360" w:lineRule="auto"/>
      <w:ind w:right="0" w:firstLine="709"/>
    </w:pPr>
    <w:rPr>
      <w:color w:val="auto"/>
      <w:sz w:val="28"/>
      <w:lang w:val="ru-RU" w:eastAsia="ru-RU"/>
    </w:rPr>
  </w:style>
  <w:style w:type="character" w:customStyle="1" w:styleId="aff8">
    <w:name w:val="Основной текст_"/>
    <w:link w:val="1f0"/>
    <w:rsid w:val="002E317D"/>
    <w:rPr>
      <w:sz w:val="23"/>
      <w:szCs w:val="23"/>
      <w:shd w:val="clear" w:color="auto" w:fill="FFFFFF"/>
    </w:rPr>
  </w:style>
  <w:style w:type="paragraph" w:customStyle="1" w:styleId="1f0">
    <w:name w:val="Основной текст1"/>
    <w:basedOn w:val="a"/>
    <w:link w:val="aff8"/>
    <w:rsid w:val="002E317D"/>
    <w:pPr>
      <w:widowControl w:val="0"/>
      <w:shd w:val="clear" w:color="auto" w:fill="FFFFFF"/>
      <w:spacing w:before="420" w:after="0" w:line="259" w:lineRule="exact"/>
      <w:ind w:right="0" w:firstLine="0"/>
    </w:pPr>
    <w:rPr>
      <w:rFonts w:asciiTheme="minorHAnsi" w:eastAsiaTheme="minorHAnsi" w:hAnsiTheme="minorHAnsi" w:cstheme="minorBidi"/>
      <w:color w:val="auto"/>
      <w:sz w:val="23"/>
      <w:szCs w:val="23"/>
      <w:lang w:val="ru-RU"/>
    </w:rPr>
  </w:style>
  <w:style w:type="character" w:customStyle="1" w:styleId="2d">
    <w:name w:val="Основной текст с отступом 2 Знак"/>
    <w:link w:val="2e"/>
    <w:uiPriority w:val="99"/>
    <w:semiHidden/>
    <w:rsid w:val="002E317D"/>
    <w:rPr>
      <w:rFonts w:ascii="Calibri" w:hAnsi="Calibri"/>
    </w:rPr>
  </w:style>
  <w:style w:type="paragraph" w:styleId="2e">
    <w:name w:val="Body Text Indent 2"/>
    <w:basedOn w:val="a"/>
    <w:link w:val="2d"/>
    <w:uiPriority w:val="99"/>
    <w:semiHidden/>
    <w:unhideWhenUsed/>
    <w:rsid w:val="002E317D"/>
    <w:pPr>
      <w:spacing w:after="120" w:line="480" w:lineRule="auto"/>
      <w:ind w:left="283" w:right="0" w:firstLine="0"/>
      <w:jc w:val="left"/>
    </w:pPr>
    <w:rPr>
      <w:rFonts w:ascii="Calibri" w:eastAsiaTheme="minorHAnsi" w:hAnsi="Calibri" w:cstheme="minorBidi"/>
      <w:color w:val="auto"/>
      <w:sz w:val="22"/>
      <w:lang w:val="ru-RU"/>
    </w:rPr>
  </w:style>
  <w:style w:type="character" w:customStyle="1" w:styleId="214">
    <w:name w:val="Основной текст с отступом 2 Знак1"/>
    <w:basedOn w:val="a0"/>
    <w:uiPriority w:val="99"/>
    <w:semiHidden/>
    <w:rsid w:val="002E317D"/>
    <w:rPr>
      <w:rFonts w:ascii="Times New Roman" w:eastAsia="Times New Roman" w:hAnsi="Times New Roman" w:cs="Times New Roman"/>
      <w:color w:val="181717"/>
      <w:sz w:val="20"/>
      <w:lang w:val="en-US"/>
    </w:rPr>
  </w:style>
  <w:style w:type="paragraph" w:customStyle="1" w:styleId="1f1">
    <w:name w:val="Обычный1"/>
    <w:uiPriority w:val="99"/>
    <w:rsid w:val="002E317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1">
    <w:name w:val="c1"/>
    <w:rsid w:val="002E317D"/>
  </w:style>
  <w:style w:type="character" w:customStyle="1" w:styleId="aff9">
    <w:name w:val="Текст примечания Знак"/>
    <w:link w:val="affa"/>
    <w:uiPriority w:val="99"/>
    <w:semiHidden/>
    <w:rsid w:val="002E317D"/>
    <w:rPr>
      <w:rFonts w:ascii="Calibri" w:hAnsi="Calibri"/>
    </w:rPr>
  </w:style>
  <w:style w:type="paragraph" w:styleId="affa">
    <w:name w:val="annotation text"/>
    <w:basedOn w:val="a"/>
    <w:link w:val="aff9"/>
    <w:uiPriority w:val="99"/>
    <w:semiHidden/>
    <w:unhideWhenUsed/>
    <w:rsid w:val="002E317D"/>
    <w:pPr>
      <w:spacing w:after="200" w:line="240" w:lineRule="auto"/>
      <w:ind w:right="0" w:firstLine="0"/>
      <w:jc w:val="left"/>
    </w:pPr>
    <w:rPr>
      <w:rFonts w:ascii="Calibri" w:eastAsiaTheme="minorHAnsi" w:hAnsi="Calibri" w:cstheme="minorBidi"/>
      <w:color w:val="auto"/>
      <w:sz w:val="22"/>
      <w:lang w:val="ru-RU"/>
    </w:rPr>
  </w:style>
  <w:style w:type="character" w:customStyle="1" w:styleId="1f2">
    <w:name w:val="Текст примечания Знак1"/>
    <w:basedOn w:val="a0"/>
    <w:uiPriority w:val="99"/>
    <w:semiHidden/>
    <w:rsid w:val="002E317D"/>
    <w:rPr>
      <w:rFonts w:ascii="Times New Roman" w:eastAsia="Times New Roman" w:hAnsi="Times New Roman" w:cs="Times New Roman"/>
      <w:color w:val="181717"/>
      <w:sz w:val="20"/>
      <w:szCs w:val="20"/>
      <w:lang w:val="en-US"/>
    </w:rPr>
  </w:style>
  <w:style w:type="character" w:customStyle="1" w:styleId="affb">
    <w:name w:val="Тема примечания Знак"/>
    <w:link w:val="affc"/>
    <w:uiPriority w:val="99"/>
    <w:semiHidden/>
    <w:rsid w:val="002E317D"/>
    <w:rPr>
      <w:rFonts w:ascii="Calibri" w:hAnsi="Calibri"/>
      <w:b/>
      <w:bCs/>
    </w:rPr>
  </w:style>
  <w:style w:type="paragraph" w:styleId="affc">
    <w:name w:val="annotation subject"/>
    <w:basedOn w:val="affa"/>
    <w:next w:val="affa"/>
    <w:link w:val="affb"/>
    <w:uiPriority w:val="99"/>
    <w:semiHidden/>
    <w:unhideWhenUsed/>
    <w:rsid w:val="002E317D"/>
    <w:rPr>
      <w:b/>
      <w:bCs/>
    </w:rPr>
  </w:style>
  <w:style w:type="character" w:customStyle="1" w:styleId="1f3">
    <w:name w:val="Тема примечания Знак1"/>
    <w:basedOn w:val="1f2"/>
    <w:uiPriority w:val="99"/>
    <w:semiHidden/>
    <w:rsid w:val="002E317D"/>
    <w:rPr>
      <w:rFonts w:ascii="Times New Roman" w:eastAsia="Times New Roman" w:hAnsi="Times New Roman" w:cs="Times New Roman"/>
      <w:b/>
      <w:bCs/>
      <w:color w:val="181717"/>
      <w:sz w:val="20"/>
      <w:szCs w:val="20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E317D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2E317D"/>
    <w:pPr>
      <w:spacing w:after="0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FontStyle16">
    <w:name w:val="Font Style16"/>
    <w:uiPriority w:val="99"/>
    <w:rsid w:val="002E317D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listparagraph">
    <w:name w:val="listparagraph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c4">
    <w:name w:val="c4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c12">
    <w:name w:val="c12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c8">
    <w:name w:val="c8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c10">
    <w:name w:val="c10"/>
    <w:basedOn w:val="a"/>
    <w:rsid w:val="002E317D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c16">
    <w:name w:val="c16"/>
    <w:rsid w:val="002E317D"/>
  </w:style>
  <w:style w:type="paragraph" w:customStyle="1" w:styleId="Default">
    <w:name w:val="Default"/>
    <w:rsid w:val="002E31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3b">
    <w:name w:val="Body Text Indent 3"/>
    <w:basedOn w:val="a"/>
    <w:link w:val="3c"/>
    <w:unhideWhenUsed/>
    <w:rsid w:val="002E317D"/>
    <w:pPr>
      <w:spacing w:after="120" w:line="276" w:lineRule="auto"/>
      <w:ind w:left="283" w:right="0" w:firstLine="0"/>
      <w:jc w:val="left"/>
    </w:pPr>
    <w:rPr>
      <w:rFonts w:ascii="Calibri" w:hAnsi="Calibri"/>
      <w:color w:val="auto"/>
      <w:sz w:val="16"/>
      <w:szCs w:val="16"/>
      <w:lang w:val="x-none" w:eastAsia="x-none"/>
    </w:rPr>
  </w:style>
  <w:style w:type="character" w:customStyle="1" w:styleId="3c">
    <w:name w:val="Основной текст с отступом 3 Знак"/>
    <w:basedOn w:val="a0"/>
    <w:link w:val="3b"/>
    <w:rsid w:val="002E317D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customStyle="1" w:styleId="affd">
    <w:name w:val="Основной"/>
    <w:basedOn w:val="a"/>
    <w:rsid w:val="002E317D"/>
    <w:pPr>
      <w:spacing w:after="0" w:line="360" w:lineRule="auto"/>
      <w:ind w:right="0" w:firstLine="0"/>
    </w:pPr>
    <w:rPr>
      <w:color w:val="auto"/>
      <w:sz w:val="28"/>
      <w:szCs w:val="24"/>
      <w:lang w:val="ru-RU" w:eastAsia="ru-RU"/>
    </w:rPr>
  </w:style>
  <w:style w:type="paragraph" w:customStyle="1" w:styleId="1f4">
    <w:name w:val="Стиль1"/>
    <w:basedOn w:val="aff"/>
    <w:rsid w:val="002E317D"/>
    <w:pPr>
      <w:ind w:left="360"/>
    </w:pPr>
    <w:rPr>
      <w:lang w:eastAsia="ru-RU"/>
    </w:rPr>
  </w:style>
  <w:style w:type="paragraph" w:customStyle="1" w:styleId="Style10">
    <w:name w:val="Style10"/>
    <w:basedOn w:val="a"/>
    <w:rsid w:val="002E317D"/>
    <w:pPr>
      <w:widowControl w:val="0"/>
      <w:autoSpaceDE w:val="0"/>
      <w:autoSpaceDN w:val="0"/>
      <w:adjustRightInd w:val="0"/>
      <w:spacing w:after="0" w:line="221" w:lineRule="exact"/>
      <w:ind w:right="0" w:firstLine="0"/>
      <w:jc w:val="left"/>
    </w:pPr>
    <w:rPr>
      <w:rFonts w:ascii="Arial Narrow" w:hAnsi="Arial Narrow"/>
      <w:color w:val="auto"/>
      <w:sz w:val="24"/>
      <w:szCs w:val="24"/>
      <w:lang w:val="ru-RU" w:eastAsia="ru-RU"/>
    </w:rPr>
  </w:style>
  <w:style w:type="character" w:customStyle="1" w:styleId="FontStyle24">
    <w:name w:val="Font Style24"/>
    <w:rsid w:val="002E317D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95pt">
    <w:name w:val="Основной текст + 9;5 pt"/>
    <w:rsid w:val="002E31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">
    <w:name w:val="Основной текст + Полужирный;Интервал 0 pt"/>
    <w:rsid w:val="002E317D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0pt0">
    <w:name w:val="Основной текст + Полужирный;Курсив;Интервал 0 pt"/>
    <w:rsid w:val="002E317D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3"/>
      <w:szCs w:val="23"/>
      <w:shd w:val="clear" w:color="auto" w:fill="FFFFFF"/>
      <w:lang w:val="en-US"/>
    </w:rPr>
  </w:style>
  <w:style w:type="numbering" w:customStyle="1" w:styleId="4a">
    <w:name w:val="Нет списка4"/>
    <w:next w:val="a2"/>
    <w:uiPriority w:val="99"/>
    <w:semiHidden/>
    <w:unhideWhenUsed/>
    <w:rsid w:val="002E317D"/>
  </w:style>
  <w:style w:type="table" w:customStyle="1" w:styleId="215">
    <w:name w:val="Сетка таблицы21"/>
    <w:basedOn w:val="a1"/>
    <w:next w:val="ae"/>
    <w:uiPriority w:val="59"/>
    <w:rsid w:val="002E31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2E317D"/>
  </w:style>
  <w:style w:type="paragraph" w:styleId="affe">
    <w:name w:val="Normal Indent"/>
    <w:basedOn w:val="a"/>
    <w:uiPriority w:val="99"/>
    <w:unhideWhenUsed/>
    <w:rsid w:val="002E317D"/>
    <w:pPr>
      <w:spacing w:after="200" w:line="276" w:lineRule="auto"/>
      <w:ind w:left="720" w:right="0" w:firstLine="0"/>
      <w:jc w:val="left"/>
    </w:pPr>
    <w:rPr>
      <w:rFonts w:ascii="Calibri" w:eastAsia="Calibri" w:hAnsi="Calibri"/>
      <w:color w:val="auto"/>
      <w:sz w:val="22"/>
    </w:rPr>
  </w:style>
  <w:style w:type="character" w:customStyle="1" w:styleId="1c">
    <w:name w:val="Название Знак1"/>
    <w:link w:val="afb"/>
    <w:rsid w:val="002E317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fff">
    <w:name w:val="Emphasis"/>
    <w:uiPriority w:val="20"/>
    <w:qFormat/>
    <w:rsid w:val="002E317D"/>
    <w:rPr>
      <w:i/>
      <w:iCs/>
    </w:rPr>
  </w:style>
  <w:style w:type="table" w:customStyle="1" w:styleId="311">
    <w:name w:val="Сетка таблицы31"/>
    <w:basedOn w:val="a1"/>
    <w:next w:val="ae"/>
    <w:uiPriority w:val="59"/>
    <w:rsid w:val="002E317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0">
    <w:name w:val="caption"/>
    <w:basedOn w:val="a"/>
    <w:next w:val="a"/>
    <w:uiPriority w:val="35"/>
    <w:semiHidden/>
    <w:unhideWhenUsed/>
    <w:qFormat/>
    <w:rsid w:val="002E317D"/>
    <w:pPr>
      <w:spacing w:after="200" w:line="240" w:lineRule="auto"/>
      <w:ind w:right="0" w:firstLine="0"/>
      <w:jc w:val="left"/>
    </w:pPr>
    <w:rPr>
      <w:rFonts w:ascii="Calibri" w:eastAsia="Calibri" w:hAnsi="Calibri"/>
      <w:b/>
      <w:bCs/>
      <w:color w:val="5B9BD5"/>
      <w:sz w:val="18"/>
      <w:szCs w:val="18"/>
    </w:rPr>
  </w:style>
  <w:style w:type="numbering" w:customStyle="1" w:styleId="62">
    <w:name w:val="Нет списка6"/>
    <w:next w:val="a2"/>
    <w:uiPriority w:val="99"/>
    <w:semiHidden/>
    <w:unhideWhenUsed/>
    <w:rsid w:val="002E317D"/>
  </w:style>
  <w:style w:type="table" w:customStyle="1" w:styleId="4b">
    <w:name w:val="Сетка таблицы4"/>
    <w:basedOn w:val="a1"/>
    <w:next w:val="ae"/>
    <w:uiPriority w:val="59"/>
    <w:rsid w:val="002E317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1">
    <w:name w:val="TOC Heading"/>
    <w:basedOn w:val="1"/>
    <w:next w:val="a"/>
    <w:uiPriority w:val="39"/>
    <w:unhideWhenUsed/>
    <w:qFormat/>
    <w:rsid w:val="002E317D"/>
    <w:pPr>
      <w:spacing w:before="240"/>
      <w:ind w:left="0" w:firstLine="0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  <w:lang w:val="ru-RU" w:eastAsia="ru-RU"/>
    </w:rPr>
  </w:style>
  <w:style w:type="paragraph" w:styleId="2f">
    <w:name w:val="toc 2"/>
    <w:basedOn w:val="a"/>
    <w:next w:val="a"/>
    <w:autoRedefine/>
    <w:uiPriority w:val="39"/>
    <w:unhideWhenUsed/>
    <w:rsid w:val="002E317D"/>
    <w:pPr>
      <w:spacing w:after="100" w:line="259" w:lineRule="auto"/>
      <w:ind w:left="220" w:right="0" w:firstLine="0"/>
      <w:jc w:val="left"/>
    </w:pPr>
    <w:rPr>
      <w:rFonts w:ascii="Calibri" w:hAnsi="Calibri"/>
      <w:color w:val="auto"/>
      <w:sz w:val="22"/>
      <w:lang w:val="ru-RU" w:eastAsia="ru-RU"/>
    </w:rPr>
  </w:style>
  <w:style w:type="paragraph" w:styleId="3d">
    <w:name w:val="toc 3"/>
    <w:basedOn w:val="a"/>
    <w:next w:val="a"/>
    <w:autoRedefine/>
    <w:uiPriority w:val="39"/>
    <w:unhideWhenUsed/>
    <w:rsid w:val="002E317D"/>
    <w:pPr>
      <w:spacing w:after="100" w:line="259" w:lineRule="auto"/>
      <w:ind w:left="440" w:right="0" w:firstLine="0"/>
      <w:jc w:val="left"/>
    </w:pPr>
    <w:rPr>
      <w:rFonts w:ascii="Calibri" w:hAnsi="Calibri"/>
      <w:color w:val="auto"/>
      <w:sz w:val="22"/>
      <w:lang w:val="ru-RU" w:eastAsia="ru-RU"/>
    </w:rPr>
  </w:style>
  <w:style w:type="table" w:customStyle="1" w:styleId="52">
    <w:name w:val="Сетка таблицы5"/>
    <w:basedOn w:val="a1"/>
    <w:next w:val="ae"/>
    <w:uiPriority w:val="39"/>
    <w:rsid w:val="002E31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468/start/301410/" TargetMode="External"/><Relationship Id="rId13" Type="http://schemas.openxmlformats.org/officeDocument/2006/relationships/hyperlink" Target="https://resh.edu.ru/subject/lesson/653/" TargetMode="External"/><Relationship Id="rId18" Type="http://schemas.openxmlformats.org/officeDocument/2006/relationships/hyperlink" Target="https://resh.edu.ru/subject/lesson/7498/start/229723/" TargetMode="External"/><Relationship Id="rId26" Type="http://schemas.openxmlformats.org/officeDocument/2006/relationships/hyperlink" Target="https://uchebnik.mos.ru/material_view/lesson_templates/369973?menuReferrer=catalogue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7506/start/229537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resh.edu.ru/subject/lesson/7472/start/308999/" TargetMode="External"/><Relationship Id="rId12" Type="http://schemas.openxmlformats.org/officeDocument/2006/relationships/hyperlink" Target="https://resh.edu.ru/subject/lesson/7490/start/229506/" TargetMode="External"/><Relationship Id="rId17" Type="http://schemas.openxmlformats.org/officeDocument/2006/relationships/hyperlink" Target="https://resh.edu.ru/subject/lesson/7499/start/302861/" TargetMode="External"/><Relationship Id="rId25" Type="http://schemas.openxmlformats.org/officeDocument/2006/relationships/hyperlink" Target="https://resh.edu.ru/subject/lesson/7511/start/309625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493/start/309185/" TargetMode="External"/><Relationship Id="rId20" Type="http://schemas.openxmlformats.org/officeDocument/2006/relationships/hyperlink" Target="https://resh.edu.ru/subject/lesson/7502/start/229072/" TargetMode="External"/><Relationship Id="rId29" Type="http://schemas.openxmlformats.org/officeDocument/2006/relationships/hyperlink" Target="https://resh.edu.ru/subject/lesson/7507/start/305694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7483/start/229103/" TargetMode="External"/><Relationship Id="rId24" Type="http://schemas.openxmlformats.org/officeDocument/2006/relationships/hyperlink" Target="https://resh.edu.ru/subject/lesson/7512/start/305260/" TargetMode="External"/><Relationship Id="rId32" Type="http://schemas.openxmlformats.org/officeDocument/2006/relationships/hyperlink" Target="https://www.eduneo.ru/10-poleznyx-internet-resursov-dlya-uchitelej-anglijskogo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7494/start/309470/" TargetMode="External"/><Relationship Id="rId23" Type="http://schemas.openxmlformats.org/officeDocument/2006/relationships/hyperlink" Target="https://resh.edu.ru/subject/lesson/7510/start/292165/" TargetMode="External"/><Relationship Id="rId28" Type="http://schemas.openxmlformats.org/officeDocument/2006/relationships/hyperlink" Target="https://resh.edu.ru/subject/lesson/7505/start/305136/" TargetMode="External"/><Relationship Id="rId10" Type="http://schemas.openxmlformats.org/officeDocument/2006/relationships/hyperlink" Target="https://resh.edu.ru/subject/lesson/7476/start/305663/" TargetMode="External"/><Relationship Id="rId19" Type="http://schemas.openxmlformats.org/officeDocument/2006/relationships/hyperlink" Target="https://resh.edu.ru/subject/lesson/7503/start/228948/" TargetMode="External"/><Relationship Id="rId31" Type="http://schemas.openxmlformats.org/officeDocument/2006/relationships/hyperlink" Target="https://prosv.ru/audio/section/spotlight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7477/start/230033/" TargetMode="External"/><Relationship Id="rId14" Type="http://schemas.openxmlformats.org/officeDocument/2006/relationships/hyperlink" Target="https://resh.edu.ru/subject/lesson/7482/start/229785/" TargetMode="External"/><Relationship Id="rId22" Type="http://schemas.openxmlformats.org/officeDocument/2006/relationships/hyperlink" Target="https://resh.edu.ru/subject/lesson/7478/start/228979/" TargetMode="External"/><Relationship Id="rId27" Type="http://schemas.openxmlformats.org/officeDocument/2006/relationships/hyperlink" Target="https://resh.edu.ru/subject/lesson/7506/start/229537/" TargetMode="External"/><Relationship Id="rId30" Type="http://schemas.openxmlformats.org/officeDocument/2006/relationships/hyperlink" Target="https://resh.edu.ru/subject/lesson/7518/start/3081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1AFF8-B82C-4325-98B0-8BA2C8CE5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35</Pages>
  <Words>13311</Words>
  <Characters>75877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Пользователь Windows</cp:lastModifiedBy>
  <cp:revision>29</cp:revision>
  <dcterms:created xsi:type="dcterms:W3CDTF">2022-09-18T21:03:00Z</dcterms:created>
  <dcterms:modified xsi:type="dcterms:W3CDTF">2024-11-11T14:20:00Z</dcterms:modified>
</cp:coreProperties>
</file>